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535EDC8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EB559A">
        <w:rPr>
          <w:rFonts w:ascii="GHEA Grapalat" w:hAnsi="GHEA Grapalat"/>
          <w:i w:val="0"/>
          <w:lang w:val="af-ZA"/>
        </w:rPr>
        <w:t>մայիսի 2</w:t>
      </w:r>
      <w:r w:rsidR="00330553">
        <w:rPr>
          <w:rFonts w:ascii="GHEA Grapalat" w:hAnsi="GHEA Grapalat"/>
          <w:i w:val="0"/>
          <w:lang w:val="af-ZA"/>
        </w:rPr>
        <w:t>2</w:t>
      </w:r>
      <w:r w:rsidRPr="00364157">
        <w:rPr>
          <w:rFonts w:ascii="GHEA Grapalat" w:hAnsi="GHEA Grapalat"/>
          <w:i w:val="0"/>
          <w:lang w:val="af-ZA"/>
        </w:rPr>
        <w:t xml:space="preserve">-ի թիվ </w:t>
      </w:r>
      <w:r w:rsidR="00EB559A">
        <w:rPr>
          <w:rFonts w:ascii="GHEA Grapalat" w:hAnsi="GHEA Grapalat"/>
          <w:i w:val="0"/>
          <w:lang w:val="af-ZA"/>
        </w:rPr>
        <w:t>1.1</w:t>
      </w:r>
      <w:r w:rsidRPr="00364157">
        <w:rPr>
          <w:rFonts w:ascii="GHEA Grapalat" w:hAnsi="GHEA Grapalat"/>
          <w:i w:val="0"/>
          <w:lang w:val="af-ZA"/>
        </w:rPr>
        <w:t xml:space="preserve">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4352DB7A"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w:t>
      </w:r>
      <w:r w:rsidR="009E6C94">
        <w:rPr>
          <w:rFonts w:ascii="GHEA Grapalat" w:hAnsi="GHEA Grapalat"/>
          <w:i w:val="0"/>
          <w:lang w:val="af-ZA"/>
        </w:rPr>
        <w:t>ԲՄԽԾՁԲ-</w:t>
      </w:r>
      <w:r w:rsidR="00EB559A">
        <w:rPr>
          <w:rFonts w:ascii="GHEA Grapalat" w:hAnsi="GHEA Grapalat"/>
          <w:i w:val="0"/>
          <w:lang w:val="af-ZA"/>
        </w:rPr>
        <w:t xml:space="preserve">25/27 </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63C94734"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EB559A">
        <w:rPr>
          <w:rFonts w:ascii="GHEA Grapalat" w:hAnsi="GHEA Grapalat"/>
          <w:b/>
          <w:i w:val="0"/>
          <w:lang w:val="af-ZA"/>
        </w:rPr>
        <w:t>ՀՀ Լոռու մարզի Վանաձոր համայնքի «ք</w:t>
      </w:r>
      <w:r w:rsidR="00EB559A">
        <w:rPr>
          <w:rFonts w:ascii="Cambria Math" w:hAnsi="Cambria Math" w:cs="Cambria Math"/>
          <w:b/>
          <w:i w:val="0"/>
          <w:lang w:val="af-ZA"/>
        </w:rPr>
        <w:t>․</w:t>
      </w:r>
      <w:r w:rsidR="00EB559A">
        <w:rPr>
          <w:rFonts w:ascii="GHEA Grapalat" w:hAnsi="GHEA Grapalat"/>
          <w:b/>
          <w:i w:val="0"/>
          <w:lang w:val="af-ZA"/>
        </w:rPr>
        <w:t xml:space="preserve"> </w:t>
      </w:r>
      <w:r w:rsidR="00EB559A">
        <w:rPr>
          <w:rFonts w:ascii="GHEA Grapalat" w:hAnsi="GHEA Grapalat" w:cs="GHEA Grapalat"/>
          <w:b/>
          <w:i w:val="0"/>
          <w:lang w:val="af-ZA"/>
        </w:rPr>
        <w:t>Վանաձորի</w:t>
      </w:r>
      <w:r w:rsidR="00EB559A">
        <w:rPr>
          <w:rFonts w:ascii="GHEA Grapalat" w:hAnsi="GHEA Grapalat"/>
          <w:b/>
          <w:i w:val="0"/>
          <w:lang w:val="af-ZA"/>
        </w:rPr>
        <w:t xml:space="preserve"> </w:t>
      </w:r>
      <w:r w:rsidR="00EB559A">
        <w:rPr>
          <w:rFonts w:ascii="GHEA Grapalat" w:hAnsi="GHEA Grapalat" w:cs="GHEA Grapalat"/>
          <w:b/>
          <w:i w:val="0"/>
          <w:lang w:val="af-ZA"/>
        </w:rPr>
        <w:t>Ղևոնդ</w:t>
      </w:r>
      <w:r w:rsidR="00EB559A">
        <w:rPr>
          <w:rFonts w:ascii="GHEA Grapalat" w:hAnsi="GHEA Grapalat"/>
          <w:b/>
          <w:i w:val="0"/>
          <w:lang w:val="af-ZA"/>
        </w:rPr>
        <w:t xml:space="preserve"> </w:t>
      </w:r>
      <w:r w:rsidR="00EB559A">
        <w:rPr>
          <w:rFonts w:ascii="GHEA Grapalat" w:hAnsi="GHEA Grapalat" w:cs="GHEA Grapalat"/>
          <w:b/>
          <w:i w:val="0"/>
          <w:lang w:val="af-ZA"/>
        </w:rPr>
        <w:t>Ալիշանի</w:t>
      </w:r>
      <w:r w:rsidR="00EB559A">
        <w:rPr>
          <w:rFonts w:ascii="GHEA Grapalat" w:hAnsi="GHEA Grapalat"/>
          <w:b/>
          <w:i w:val="0"/>
          <w:lang w:val="af-ZA"/>
        </w:rPr>
        <w:t xml:space="preserve"> </w:t>
      </w:r>
      <w:r w:rsidR="00EB559A">
        <w:rPr>
          <w:rFonts w:ascii="GHEA Grapalat" w:hAnsi="GHEA Grapalat" w:cs="GHEA Grapalat"/>
          <w:b/>
          <w:i w:val="0"/>
          <w:lang w:val="af-ZA"/>
        </w:rPr>
        <w:t>անվան</w:t>
      </w:r>
      <w:r w:rsidR="00EB559A">
        <w:rPr>
          <w:rFonts w:ascii="GHEA Grapalat" w:hAnsi="GHEA Grapalat"/>
          <w:b/>
          <w:i w:val="0"/>
          <w:lang w:val="af-ZA"/>
        </w:rPr>
        <w:t xml:space="preserve"> N 27 </w:t>
      </w:r>
      <w:r w:rsidR="00EB559A">
        <w:rPr>
          <w:rFonts w:ascii="GHEA Grapalat" w:hAnsi="GHEA Grapalat" w:cs="GHEA Grapalat"/>
          <w:b/>
          <w:i w:val="0"/>
          <w:lang w:val="af-ZA"/>
        </w:rPr>
        <w:t>հիմնական</w:t>
      </w:r>
      <w:r w:rsidR="00EB559A">
        <w:rPr>
          <w:rFonts w:ascii="GHEA Grapalat" w:hAnsi="GHEA Grapalat"/>
          <w:b/>
          <w:i w:val="0"/>
          <w:lang w:val="af-ZA"/>
        </w:rPr>
        <w:t xml:space="preserve"> </w:t>
      </w:r>
      <w:r w:rsidR="00EB559A">
        <w:rPr>
          <w:rFonts w:ascii="GHEA Grapalat" w:hAnsi="GHEA Grapalat" w:cs="GHEA Grapalat"/>
          <w:b/>
          <w:i w:val="0"/>
          <w:lang w:val="af-ZA"/>
        </w:rPr>
        <w:t>դպրոց»</w:t>
      </w:r>
      <w:r w:rsidR="00330553" w:rsidRPr="00330553">
        <w:rPr>
          <w:rFonts w:ascii="GHEA Grapalat" w:hAnsi="GHEA Grapalat"/>
          <w:b/>
          <w:i w:val="0"/>
          <w:lang w:val="af-ZA"/>
        </w:rPr>
        <w:t xml:space="preserve"> 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5B5EBE7D"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EB559A">
        <w:rPr>
          <w:rFonts w:ascii="GHEA Grapalat" w:hAnsi="GHEA Grapalat"/>
          <w:b/>
          <w:i w:val="0"/>
          <w:lang w:val="af-ZA"/>
        </w:rPr>
        <w:t>հուլիսի 2</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EB559A">
        <w:rPr>
          <w:rFonts w:ascii="GHEA Grapalat" w:hAnsi="GHEA Grapalat"/>
          <w:b/>
          <w:i w:val="0"/>
          <w:lang w:val="af-ZA"/>
        </w:rPr>
        <w:t>10:00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31B16BC3"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EB559A">
        <w:rPr>
          <w:rFonts w:ascii="GHEA Grapalat" w:hAnsi="GHEA Grapalat"/>
          <w:b/>
          <w:i w:val="0"/>
          <w:lang w:val="af-ZA"/>
        </w:rPr>
        <w:t>հուլիսի 2</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EB559A">
        <w:rPr>
          <w:rFonts w:ascii="GHEA Grapalat" w:hAnsi="GHEA Grapalat"/>
          <w:b/>
          <w:i w:val="0"/>
          <w:lang w:val="af-ZA"/>
        </w:rPr>
        <w:t>10:00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7E3A2572"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009E6C94">
        <w:rPr>
          <w:rFonts w:ascii="GHEA Grapalat" w:hAnsi="GHEA Grapalat" w:cs="Sylfaen"/>
          <w:color w:val="000000"/>
          <w:sz w:val="20"/>
          <w:szCs w:val="20"/>
        </w:rPr>
        <w:t>ԲՄԽԾՁԲ-</w:t>
      </w:r>
      <w:r w:rsidR="00EB559A">
        <w:rPr>
          <w:rFonts w:ascii="GHEA Grapalat" w:hAnsi="GHEA Grapalat" w:cs="Sylfaen"/>
          <w:color w:val="000000"/>
          <w:sz w:val="20"/>
          <w:szCs w:val="20"/>
        </w:rPr>
        <w:t>25/</w:t>
      </w:r>
      <w:proofErr w:type="gramStart"/>
      <w:r w:rsidR="00EB559A">
        <w:rPr>
          <w:rFonts w:ascii="GHEA Grapalat" w:hAnsi="GHEA Grapalat" w:cs="Sylfaen"/>
          <w:color w:val="000000"/>
          <w:sz w:val="20"/>
          <w:szCs w:val="20"/>
        </w:rPr>
        <w:t xml:space="preserve">27 </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proofErr w:type="gramEnd"/>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77731012"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EB559A">
        <w:rPr>
          <w:rFonts w:ascii="GHEA Grapalat" w:hAnsi="GHEA Grapalat" w:cs="Sylfaen"/>
          <w:color w:val="000000"/>
          <w:sz w:val="20"/>
          <w:szCs w:val="20"/>
        </w:rPr>
        <w:t>մայիսի</w:t>
      </w:r>
      <w:r w:rsidR="00EB559A">
        <w:rPr>
          <w:rFonts w:ascii="GHEA Grapalat" w:hAnsi="GHEA Grapalat" w:cs="Sylfaen"/>
          <w:color w:val="000000"/>
          <w:sz w:val="20"/>
          <w:szCs w:val="20"/>
          <w:lang w:val="af-ZA"/>
        </w:rPr>
        <w:t xml:space="preserve"> 22</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N 1</w:t>
      </w:r>
      <w:r w:rsidR="00EB559A">
        <w:rPr>
          <w:rFonts w:ascii="GHEA Grapalat" w:hAnsi="GHEA Grapalat" w:cs="Sylfaen"/>
          <w:color w:val="000000"/>
          <w:sz w:val="20"/>
          <w:szCs w:val="20"/>
          <w:lang w:val="af-ZA"/>
        </w:rPr>
        <w:t>.1</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1FB02B8E" w:rsidR="00A10BAB" w:rsidRPr="00364157" w:rsidRDefault="00EB559A" w:rsidP="00B70A81">
      <w:pPr>
        <w:pStyle w:val="BodyText"/>
        <w:ind w:right="-7"/>
        <w:jc w:val="center"/>
        <w:rPr>
          <w:rFonts w:ascii="GHEA Grapalat" w:hAnsi="GHEA Grapalat"/>
          <w:bCs/>
          <w:noProof/>
          <w:lang w:val="af-ZA"/>
        </w:rPr>
      </w:pPr>
      <w:r>
        <w:rPr>
          <w:rFonts w:ascii="GHEA Grapalat" w:hAnsi="GHEA Grapalat"/>
          <w:noProof/>
          <w:lang w:val="af-ZA"/>
        </w:rPr>
        <w:t>ՀՀ ԼՈՌՈՒ ՄԱՐԶԻ ՎԱՆԱՁՈՐ ՀԱՄԱՅՆՔԻ «Ք</w:t>
      </w:r>
      <w:r>
        <w:rPr>
          <w:rFonts w:ascii="Cambria Math" w:hAnsi="Cambria Math" w:cs="Cambria Math"/>
          <w:noProof/>
          <w:lang w:val="af-ZA"/>
        </w:rPr>
        <w:t>․</w:t>
      </w:r>
      <w:r>
        <w:rPr>
          <w:rFonts w:ascii="GHEA Grapalat" w:hAnsi="GHEA Grapalat"/>
          <w:noProof/>
          <w:lang w:val="af-ZA"/>
        </w:rPr>
        <w:t xml:space="preserve"> </w:t>
      </w:r>
      <w:r>
        <w:rPr>
          <w:rFonts w:ascii="GHEA Grapalat" w:hAnsi="GHEA Grapalat" w:cs="GHEA Grapalat"/>
          <w:noProof/>
          <w:lang w:val="af-ZA"/>
        </w:rPr>
        <w:t>ՎԱՆԱՁՈՐԻ</w:t>
      </w:r>
      <w:r>
        <w:rPr>
          <w:rFonts w:ascii="GHEA Grapalat" w:hAnsi="GHEA Grapalat"/>
          <w:noProof/>
          <w:lang w:val="af-ZA"/>
        </w:rPr>
        <w:t xml:space="preserve"> </w:t>
      </w:r>
      <w:r>
        <w:rPr>
          <w:rFonts w:ascii="GHEA Grapalat" w:hAnsi="GHEA Grapalat" w:cs="GHEA Grapalat"/>
          <w:noProof/>
          <w:lang w:val="af-ZA"/>
        </w:rPr>
        <w:t>Ղ</w:t>
      </w:r>
      <w:r w:rsidR="00283FB4">
        <w:rPr>
          <w:rFonts w:ascii="GHEA Grapalat" w:hAnsi="GHEA Grapalat" w:cs="GHEA Grapalat"/>
          <w:noProof/>
          <w:lang w:val="af-ZA"/>
        </w:rPr>
        <w:t>ԵՎ</w:t>
      </w:r>
      <w:r>
        <w:rPr>
          <w:rFonts w:ascii="GHEA Grapalat" w:hAnsi="GHEA Grapalat" w:cs="GHEA Grapalat"/>
          <w:noProof/>
          <w:lang w:val="af-ZA"/>
        </w:rPr>
        <w:t>ՈՆԴ</w:t>
      </w:r>
      <w:r>
        <w:rPr>
          <w:rFonts w:ascii="GHEA Grapalat" w:hAnsi="GHEA Grapalat"/>
          <w:noProof/>
          <w:lang w:val="af-ZA"/>
        </w:rPr>
        <w:t xml:space="preserve"> </w:t>
      </w:r>
      <w:r>
        <w:rPr>
          <w:rFonts w:ascii="GHEA Grapalat" w:hAnsi="GHEA Grapalat" w:cs="GHEA Grapalat"/>
          <w:noProof/>
          <w:lang w:val="af-ZA"/>
        </w:rPr>
        <w:t>ԱԼԻՇԱՆԻ</w:t>
      </w:r>
      <w:r>
        <w:rPr>
          <w:rFonts w:ascii="GHEA Grapalat" w:hAnsi="GHEA Grapalat"/>
          <w:noProof/>
          <w:lang w:val="af-ZA"/>
        </w:rPr>
        <w:t xml:space="preserve"> </w:t>
      </w:r>
      <w:r>
        <w:rPr>
          <w:rFonts w:ascii="GHEA Grapalat" w:hAnsi="GHEA Grapalat" w:cs="GHEA Grapalat"/>
          <w:noProof/>
          <w:lang w:val="af-ZA"/>
        </w:rPr>
        <w:t>ԱՆՎԱՆ</w:t>
      </w:r>
      <w:r>
        <w:rPr>
          <w:rFonts w:ascii="GHEA Grapalat" w:hAnsi="GHEA Grapalat"/>
          <w:noProof/>
          <w:lang w:val="af-ZA"/>
        </w:rPr>
        <w:t xml:space="preserve"> N 27 </w:t>
      </w:r>
      <w:r>
        <w:rPr>
          <w:rFonts w:ascii="GHEA Grapalat" w:hAnsi="GHEA Grapalat" w:cs="GHEA Grapalat"/>
          <w:noProof/>
          <w:lang w:val="af-ZA"/>
        </w:rPr>
        <w:t>ՀԻՄՆԱԿԱՆ</w:t>
      </w:r>
      <w:r>
        <w:rPr>
          <w:rFonts w:ascii="GHEA Grapalat" w:hAnsi="GHEA Grapalat"/>
          <w:noProof/>
          <w:lang w:val="af-ZA"/>
        </w:rPr>
        <w:t xml:space="preserve"> </w:t>
      </w:r>
      <w:r>
        <w:rPr>
          <w:rFonts w:ascii="GHEA Grapalat" w:hAnsi="GHEA Grapalat" w:cs="GHEA Grapalat"/>
          <w:noProof/>
          <w:lang w:val="af-ZA"/>
        </w:rPr>
        <w:t>ԴՊՐՈՑ»</w:t>
      </w:r>
      <w:r w:rsidR="007A7D42" w:rsidRPr="00364157">
        <w:rPr>
          <w:rFonts w:ascii="GHEA Grapalat" w:hAnsi="GHEA Grapalat"/>
          <w:noProof/>
          <w:lang w:val="af-ZA"/>
        </w:rPr>
        <w:t xml:space="preserve"> 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5FEDCB36" w:rsidR="00A10BAB" w:rsidRPr="00364157" w:rsidRDefault="00EB559A"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ՀՀ ԼՈՌՈՒ ՄԱՐԶԻ ՎԱՆԱՁՈՐ ՀԱՄԱՅՆՔԻ «Ք</w:t>
      </w:r>
      <w:r>
        <w:rPr>
          <w:rFonts w:ascii="Cambria Math" w:hAnsi="Cambria Math" w:cs="Cambria Math"/>
          <w:b/>
          <w:bCs/>
          <w:noProof/>
          <w:sz w:val="20"/>
          <w:lang w:val="af-ZA"/>
        </w:rPr>
        <w:t>․</w:t>
      </w:r>
      <w:r>
        <w:rPr>
          <w:rFonts w:ascii="GHEA Grapalat" w:hAnsi="GHEA Grapalat"/>
          <w:b/>
          <w:bCs/>
          <w:noProof/>
          <w:sz w:val="20"/>
          <w:lang w:val="af-ZA"/>
        </w:rPr>
        <w:t xml:space="preserve"> </w:t>
      </w:r>
      <w:r>
        <w:rPr>
          <w:rFonts w:ascii="GHEA Grapalat" w:hAnsi="GHEA Grapalat" w:cs="GHEA Grapalat"/>
          <w:b/>
          <w:bCs/>
          <w:noProof/>
          <w:sz w:val="20"/>
          <w:lang w:val="af-ZA"/>
        </w:rPr>
        <w:t>ՎԱՆԱՁՈՐԻ</w:t>
      </w:r>
      <w:r>
        <w:rPr>
          <w:rFonts w:ascii="GHEA Grapalat" w:hAnsi="GHEA Grapalat"/>
          <w:b/>
          <w:bCs/>
          <w:noProof/>
          <w:sz w:val="20"/>
          <w:lang w:val="af-ZA"/>
        </w:rPr>
        <w:t xml:space="preserve"> </w:t>
      </w:r>
      <w:bookmarkStart w:id="2" w:name="_GoBack"/>
      <w:r>
        <w:rPr>
          <w:rFonts w:ascii="GHEA Grapalat" w:hAnsi="GHEA Grapalat" w:cs="GHEA Grapalat"/>
          <w:b/>
          <w:bCs/>
          <w:noProof/>
          <w:sz w:val="20"/>
          <w:lang w:val="af-ZA"/>
        </w:rPr>
        <w:t>Ղ</w:t>
      </w:r>
      <w:r w:rsidR="00283FB4">
        <w:rPr>
          <w:rFonts w:ascii="GHEA Grapalat" w:hAnsi="GHEA Grapalat" w:cs="GHEA Grapalat"/>
          <w:b/>
          <w:bCs/>
          <w:noProof/>
          <w:sz w:val="20"/>
          <w:lang w:val="af-ZA"/>
        </w:rPr>
        <w:t>ԵՎ</w:t>
      </w:r>
      <w:r>
        <w:rPr>
          <w:rFonts w:ascii="GHEA Grapalat" w:hAnsi="GHEA Grapalat" w:cs="GHEA Grapalat"/>
          <w:b/>
          <w:bCs/>
          <w:noProof/>
          <w:sz w:val="20"/>
          <w:lang w:val="af-ZA"/>
        </w:rPr>
        <w:t>ՈՆԴ</w:t>
      </w:r>
      <w:r>
        <w:rPr>
          <w:rFonts w:ascii="GHEA Grapalat" w:hAnsi="GHEA Grapalat"/>
          <w:b/>
          <w:bCs/>
          <w:noProof/>
          <w:sz w:val="20"/>
          <w:lang w:val="af-ZA"/>
        </w:rPr>
        <w:t xml:space="preserve"> </w:t>
      </w:r>
      <w:bookmarkEnd w:id="2"/>
      <w:r>
        <w:rPr>
          <w:rFonts w:ascii="GHEA Grapalat" w:hAnsi="GHEA Grapalat" w:cs="GHEA Grapalat"/>
          <w:b/>
          <w:bCs/>
          <w:noProof/>
          <w:sz w:val="20"/>
          <w:lang w:val="af-ZA"/>
        </w:rPr>
        <w:t>ԱԼԻՇԱՆԻ</w:t>
      </w:r>
      <w:r>
        <w:rPr>
          <w:rFonts w:ascii="GHEA Grapalat" w:hAnsi="GHEA Grapalat"/>
          <w:b/>
          <w:bCs/>
          <w:noProof/>
          <w:sz w:val="20"/>
          <w:lang w:val="af-ZA"/>
        </w:rPr>
        <w:t xml:space="preserve"> </w:t>
      </w:r>
      <w:r>
        <w:rPr>
          <w:rFonts w:ascii="GHEA Grapalat" w:hAnsi="GHEA Grapalat" w:cs="GHEA Grapalat"/>
          <w:b/>
          <w:bCs/>
          <w:noProof/>
          <w:sz w:val="20"/>
          <w:lang w:val="af-ZA"/>
        </w:rPr>
        <w:t>ԱՆՎԱՆ</w:t>
      </w:r>
      <w:r>
        <w:rPr>
          <w:rFonts w:ascii="GHEA Grapalat" w:hAnsi="GHEA Grapalat"/>
          <w:b/>
          <w:bCs/>
          <w:noProof/>
          <w:sz w:val="20"/>
          <w:lang w:val="af-ZA"/>
        </w:rPr>
        <w:t xml:space="preserve"> N 27 </w:t>
      </w:r>
      <w:r>
        <w:rPr>
          <w:rFonts w:ascii="GHEA Grapalat" w:hAnsi="GHEA Grapalat" w:cs="GHEA Grapalat"/>
          <w:b/>
          <w:bCs/>
          <w:noProof/>
          <w:sz w:val="20"/>
          <w:lang w:val="af-ZA"/>
        </w:rPr>
        <w:t>ՀԻՄՆԱԿԱՆ</w:t>
      </w:r>
      <w:r>
        <w:rPr>
          <w:rFonts w:ascii="GHEA Grapalat" w:hAnsi="GHEA Grapalat"/>
          <w:b/>
          <w:bCs/>
          <w:noProof/>
          <w:sz w:val="20"/>
          <w:lang w:val="af-ZA"/>
        </w:rPr>
        <w:t xml:space="preserve"> </w:t>
      </w:r>
      <w:r>
        <w:rPr>
          <w:rFonts w:ascii="GHEA Grapalat" w:hAnsi="GHEA Grapalat" w:cs="GHEA Grapalat"/>
          <w:b/>
          <w:bCs/>
          <w:noProof/>
          <w:sz w:val="20"/>
          <w:lang w:val="af-ZA"/>
        </w:rPr>
        <w:t>ԴՊՐՈՑ»</w:t>
      </w:r>
      <w:r w:rsidR="00E81DB3" w:rsidRPr="00364157">
        <w:rPr>
          <w:rFonts w:ascii="GHEA Grapalat" w:hAnsi="GHEA Grapalat"/>
          <w:b/>
          <w:bCs/>
          <w:noProof/>
          <w:sz w:val="20"/>
          <w:lang w:val="af-ZA"/>
        </w:rPr>
        <w:t xml:space="preserve"> 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proofErr w:type="gramStart"/>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roofErr w:type="gramEnd"/>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proofErr w:type="gramStart"/>
      <w:r w:rsidRPr="00364157">
        <w:rPr>
          <w:rFonts w:ascii="GHEA Grapalat" w:hAnsi="GHEA Grapalat" w:cs="Sylfaen"/>
          <w:b/>
          <w:sz w:val="20"/>
        </w:rPr>
        <w:t>ՄԱՍ</w:t>
      </w:r>
      <w:r w:rsidRPr="00364157">
        <w:rPr>
          <w:rFonts w:ascii="GHEA Grapalat" w:hAnsi="GHEA Grapalat" w:cs="Times Armenian"/>
          <w:b/>
          <w:sz w:val="20"/>
          <w:lang w:val="af-ZA"/>
        </w:rPr>
        <w:t xml:space="preserve">  II.</w:t>
      </w:r>
      <w:proofErr w:type="gramEnd"/>
      <w:r w:rsidRPr="00364157">
        <w:rPr>
          <w:rFonts w:ascii="GHEA Grapalat" w:hAnsi="GHEA Grapalat" w:cs="Times Armenian"/>
          <w:b/>
          <w:sz w:val="20"/>
          <w:lang w:val="af-ZA"/>
        </w:rPr>
        <w:t xml:space="preserve">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proofErr w:type="gramStart"/>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proofErr w:type="gramEnd"/>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proofErr w:type="gramStart"/>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proofErr w:type="gramEnd"/>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10EBA45B"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w:t>
      </w:r>
      <w:r w:rsidR="009E6C94">
        <w:rPr>
          <w:rFonts w:ascii="GHEA Grapalat" w:hAnsi="GHEA Grapalat" w:cs="Times Armenian"/>
          <w:sz w:val="20"/>
          <w:lang w:val="af-ZA"/>
        </w:rPr>
        <w:t>ԲՄԽԾՁԲ-</w:t>
      </w:r>
      <w:r w:rsidR="00EB559A">
        <w:rPr>
          <w:rFonts w:ascii="GHEA Grapalat" w:hAnsi="GHEA Grapalat" w:cs="Times Armenian"/>
          <w:sz w:val="20"/>
          <w:lang w:val="af-ZA"/>
        </w:rPr>
        <w:t>25/</w:t>
      </w:r>
      <w:proofErr w:type="gramStart"/>
      <w:r w:rsidR="00EB559A">
        <w:rPr>
          <w:rFonts w:ascii="GHEA Grapalat" w:hAnsi="GHEA Grapalat" w:cs="Times Armenian"/>
          <w:sz w:val="20"/>
          <w:lang w:val="af-ZA"/>
        </w:rPr>
        <w:t xml:space="preserve">27 </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proofErr w:type="gramEnd"/>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proofErr w:type="gramStart"/>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roofErr w:type="gramEnd"/>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proofErr w:type="gramStart"/>
      <w:r w:rsidRPr="00364157">
        <w:rPr>
          <w:rFonts w:ascii="GHEA Grapalat" w:hAnsi="GHEA Grapalat" w:cs="Sylfaen"/>
          <w:b/>
          <w:sz w:val="20"/>
        </w:rPr>
        <w:t>ԳՆՄԱՆ  ԱՌԱՐԿԱՅԻ</w:t>
      </w:r>
      <w:proofErr w:type="gramEnd"/>
      <w:r w:rsidRPr="00364157">
        <w:rPr>
          <w:rFonts w:ascii="GHEA Grapalat" w:hAnsi="GHEA Grapalat" w:cs="Sylfaen"/>
          <w:b/>
          <w:sz w:val="20"/>
        </w:rPr>
        <w:t xml:space="preserve">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729708C6"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EB559A">
        <w:rPr>
          <w:rFonts w:ascii="GHEA Grapalat" w:hAnsi="GHEA Grapalat"/>
          <w:i w:val="0"/>
          <w:noProof/>
          <w:lang w:val="en-US"/>
        </w:rPr>
        <w:t>ՀՀ Լոռու մարզի Վանաձոր համայնքի «ք</w:t>
      </w:r>
      <w:r w:rsidR="00EB559A">
        <w:rPr>
          <w:rFonts w:ascii="Cambria Math" w:hAnsi="Cambria Math" w:cs="Cambria Math"/>
          <w:i w:val="0"/>
          <w:noProof/>
          <w:lang w:val="en-US"/>
        </w:rPr>
        <w:t>․</w:t>
      </w:r>
      <w:r w:rsidR="00EB559A">
        <w:rPr>
          <w:rFonts w:ascii="GHEA Grapalat" w:hAnsi="GHEA Grapalat"/>
          <w:i w:val="0"/>
          <w:noProof/>
          <w:lang w:val="en-US"/>
        </w:rPr>
        <w:t xml:space="preserve"> </w:t>
      </w:r>
      <w:r w:rsidR="00EB559A">
        <w:rPr>
          <w:rFonts w:ascii="GHEA Grapalat" w:hAnsi="GHEA Grapalat" w:cs="GHEA Grapalat"/>
          <w:i w:val="0"/>
          <w:noProof/>
          <w:lang w:val="en-US"/>
        </w:rPr>
        <w:t>Վանաձորի</w:t>
      </w:r>
      <w:r w:rsidR="00EB559A">
        <w:rPr>
          <w:rFonts w:ascii="GHEA Grapalat" w:hAnsi="GHEA Grapalat"/>
          <w:i w:val="0"/>
          <w:noProof/>
          <w:lang w:val="en-US"/>
        </w:rPr>
        <w:t xml:space="preserve"> </w:t>
      </w:r>
      <w:r w:rsidR="00EB559A">
        <w:rPr>
          <w:rFonts w:ascii="GHEA Grapalat" w:hAnsi="GHEA Grapalat" w:cs="GHEA Grapalat"/>
          <w:i w:val="0"/>
          <w:noProof/>
          <w:lang w:val="en-US"/>
        </w:rPr>
        <w:t>Ղևոնդ</w:t>
      </w:r>
      <w:r w:rsidR="00EB559A">
        <w:rPr>
          <w:rFonts w:ascii="GHEA Grapalat" w:hAnsi="GHEA Grapalat"/>
          <w:i w:val="0"/>
          <w:noProof/>
          <w:lang w:val="en-US"/>
        </w:rPr>
        <w:t xml:space="preserve"> </w:t>
      </w:r>
      <w:r w:rsidR="00EB559A">
        <w:rPr>
          <w:rFonts w:ascii="GHEA Grapalat" w:hAnsi="GHEA Grapalat" w:cs="GHEA Grapalat"/>
          <w:i w:val="0"/>
          <w:noProof/>
          <w:lang w:val="en-US"/>
        </w:rPr>
        <w:t>Ալիշանի</w:t>
      </w:r>
      <w:r w:rsidR="00EB559A">
        <w:rPr>
          <w:rFonts w:ascii="GHEA Grapalat" w:hAnsi="GHEA Grapalat"/>
          <w:i w:val="0"/>
          <w:noProof/>
          <w:lang w:val="en-US"/>
        </w:rPr>
        <w:t xml:space="preserve"> </w:t>
      </w:r>
      <w:r w:rsidR="00EB559A">
        <w:rPr>
          <w:rFonts w:ascii="GHEA Grapalat" w:hAnsi="GHEA Grapalat" w:cs="GHEA Grapalat"/>
          <w:i w:val="0"/>
          <w:noProof/>
          <w:lang w:val="en-US"/>
        </w:rPr>
        <w:t>անվան</w:t>
      </w:r>
      <w:r w:rsidR="00EB559A">
        <w:rPr>
          <w:rFonts w:ascii="GHEA Grapalat" w:hAnsi="GHEA Grapalat"/>
          <w:i w:val="0"/>
          <w:noProof/>
          <w:lang w:val="en-US"/>
        </w:rPr>
        <w:t xml:space="preserve"> N 27 </w:t>
      </w:r>
      <w:r w:rsidR="00EB559A">
        <w:rPr>
          <w:rFonts w:ascii="GHEA Grapalat" w:hAnsi="GHEA Grapalat" w:cs="GHEA Grapalat"/>
          <w:i w:val="0"/>
          <w:noProof/>
          <w:lang w:val="en-US"/>
        </w:rPr>
        <w:t>հիմնական</w:t>
      </w:r>
      <w:r w:rsidR="00EB559A">
        <w:rPr>
          <w:rFonts w:ascii="GHEA Grapalat" w:hAnsi="GHEA Grapalat"/>
          <w:i w:val="0"/>
          <w:noProof/>
          <w:lang w:val="en-US"/>
        </w:rPr>
        <w:t xml:space="preserve"> </w:t>
      </w:r>
      <w:r w:rsidR="00EB559A">
        <w:rPr>
          <w:rFonts w:ascii="GHEA Grapalat" w:hAnsi="GHEA Grapalat" w:cs="GHEA Grapalat"/>
          <w:i w:val="0"/>
          <w:noProof/>
          <w:lang w:val="en-US"/>
        </w:rPr>
        <w:t>դպրոց»</w:t>
      </w:r>
      <w:r w:rsidR="00330553">
        <w:rPr>
          <w:rFonts w:ascii="GHEA Grapalat" w:hAnsi="GHEA Grapalat"/>
          <w:i w:val="0"/>
          <w:noProof/>
          <w:lang w:val="en-US"/>
        </w:rPr>
        <w:t xml:space="preserve"> 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2841DD"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4114DE19" w:rsidR="008A7ADF" w:rsidRPr="00364157" w:rsidRDefault="005E7C54" w:rsidP="002841DD">
            <w:pPr>
              <w:pStyle w:val="BodyTextIndent2"/>
              <w:spacing w:line="240" w:lineRule="auto"/>
              <w:ind w:firstLine="0"/>
              <w:jc w:val="center"/>
              <w:rPr>
                <w:rFonts w:ascii="GHEA Grapalat" w:hAnsi="GHEA Grapalat" w:cs="Times Armenian"/>
                <w:b/>
                <w:sz w:val="18"/>
                <w:szCs w:val="18"/>
                <w:lang w:val="pt-BR"/>
              </w:rPr>
            </w:pPr>
            <w:r w:rsidRPr="00E17A18">
              <w:rPr>
                <w:rFonts w:ascii="GHEA Grapalat" w:hAnsi="GHEA Grapalat" w:cs="Times Armenian"/>
                <w:b/>
                <w:sz w:val="18"/>
                <w:szCs w:val="18"/>
                <w:lang w:val="pt-BR"/>
              </w:rPr>
              <w:t>37 000 000</w:t>
            </w:r>
          </w:p>
        </w:tc>
        <w:tc>
          <w:tcPr>
            <w:tcW w:w="6806" w:type="dxa"/>
            <w:vAlign w:val="center"/>
          </w:tcPr>
          <w:p w14:paraId="3443A29D" w14:textId="3EF12109" w:rsidR="008A7ADF" w:rsidRPr="00364157" w:rsidRDefault="00EB559A"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ՀՀ Լոռու մարզի Վանաձոր համայնքի «ք</w:t>
            </w:r>
            <w:r>
              <w:rPr>
                <w:rFonts w:ascii="Cambria Math" w:hAnsi="Cambria Math" w:cs="Cambria Math"/>
                <w:b/>
                <w:sz w:val="18"/>
                <w:szCs w:val="18"/>
                <w:lang w:val="pt-BR"/>
              </w:rPr>
              <w:t>․</w:t>
            </w:r>
            <w:r>
              <w:rPr>
                <w:rFonts w:ascii="GHEA Grapalat" w:hAnsi="GHEA Grapalat" w:cs="Times Armenian"/>
                <w:b/>
                <w:sz w:val="18"/>
                <w:szCs w:val="18"/>
                <w:lang w:val="pt-BR"/>
              </w:rPr>
              <w:t xml:space="preserve"> </w:t>
            </w:r>
            <w:r>
              <w:rPr>
                <w:rFonts w:ascii="GHEA Grapalat" w:hAnsi="GHEA Grapalat" w:cs="GHEA Grapalat"/>
                <w:b/>
                <w:sz w:val="18"/>
                <w:szCs w:val="18"/>
                <w:lang w:val="pt-BR"/>
              </w:rPr>
              <w:t>Վանաձորի</w:t>
            </w:r>
            <w:r>
              <w:rPr>
                <w:rFonts w:ascii="GHEA Grapalat" w:hAnsi="GHEA Grapalat" w:cs="Times Armenian"/>
                <w:b/>
                <w:sz w:val="18"/>
                <w:szCs w:val="18"/>
                <w:lang w:val="pt-BR"/>
              </w:rPr>
              <w:t xml:space="preserve"> </w:t>
            </w:r>
            <w:r>
              <w:rPr>
                <w:rFonts w:ascii="GHEA Grapalat" w:hAnsi="GHEA Grapalat" w:cs="GHEA Grapalat"/>
                <w:b/>
                <w:sz w:val="18"/>
                <w:szCs w:val="18"/>
                <w:lang w:val="pt-BR"/>
              </w:rPr>
              <w:t>Ղևոնդ</w:t>
            </w:r>
            <w:r>
              <w:rPr>
                <w:rFonts w:ascii="GHEA Grapalat" w:hAnsi="GHEA Grapalat" w:cs="Times Armenian"/>
                <w:b/>
                <w:sz w:val="18"/>
                <w:szCs w:val="18"/>
                <w:lang w:val="pt-BR"/>
              </w:rPr>
              <w:t xml:space="preserve"> </w:t>
            </w:r>
            <w:r>
              <w:rPr>
                <w:rFonts w:ascii="GHEA Grapalat" w:hAnsi="GHEA Grapalat" w:cs="GHEA Grapalat"/>
                <w:b/>
                <w:sz w:val="18"/>
                <w:szCs w:val="18"/>
                <w:lang w:val="pt-BR"/>
              </w:rPr>
              <w:t>Ալիշանի</w:t>
            </w:r>
            <w:r>
              <w:rPr>
                <w:rFonts w:ascii="GHEA Grapalat" w:hAnsi="GHEA Grapalat" w:cs="Times Armenian"/>
                <w:b/>
                <w:sz w:val="18"/>
                <w:szCs w:val="18"/>
                <w:lang w:val="pt-BR"/>
              </w:rPr>
              <w:t xml:space="preserve"> </w:t>
            </w:r>
            <w:r>
              <w:rPr>
                <w:rFonts w:ascii="GHEA Grapalat" w:hAnsi="GHEA Grapalat" w:cs="GHEA Grapalat"/>
                <w:b/>
                <w:sz w:val="18"/>
                <w:szCs w:val="18"/>
                <w:lang w:val="pt-BR"/>
              </w:rPr>
              <w:t>անվան</w:t>
            </w:r>
            <w:r>
              <w:rPr>
                <w:rFonts w:ascii="GHEA Grapalat" w:hAnsi="GHEA Grapalat" w:cs="Times Armenian"/>
                <w:b/>
                <w:sz w:val="18"/>
                <w:szCs w:val="18"/>
                <w:lang w:val="pt-BR"/>
              </w:rPr>
              <w:t xml:space="preserve"> N 27 </w:t>
            </w:r>
            <w:r>
              <w:rPr>
                <w:rFonts w:ascii="GHEA Grapalat" w:hAnsi="GHEA Grapalat" w:cs="GHEA Grapalat"/>
                <w:b/>
                <w:sz w:val="18"/>
                <w:szCs w:val="18"/>
                <w:lang w:val="pt-BR"/>
              </w:rPr>
              <w:t>հիմնական</w:t>
            </w:r>
            <w:r>
              <w:rPr>
                <w:rFonts w:ascii="GHEA Grapalat" w:hAnsi="GHEA Grapalat" w:cs="Times Armenian"/>
                <w:b/>
                <w:sz w:val="18"/>
                <w:szCs w:val="18"/>
                <w:lang w:val="pt-BR"/>
              </w:rPr>
              <w:t xml:space="preserve"> </w:t>
            </w:r>
            <w:r>
              <w:rPr>
                <w:rFonts w:ascii="GHEA Grapalat" w:hAnsi="GHEA Grapalat" w:cs="GHEA Grapalat"/>
                <w:b/>
                <w:sz w:val="18"/>
                <w:szCs w:val="18"/>
                <w:lang w:val="pt-BR"/>
              </w:rPr>
              <w:t>դպրոց»</w:t>
            </w:r>
            <w:r w:rsidR="00330553">
              <w:rPr>
                <w:rFonts w:ascii="GHEA Grapalat" w:hAnsi="GHEA Grapalat" w:cs="Times Armenian"/>
                <w:b/>
                <w:sz w:val="18"/>
                <w:szCs w:val="18"/>
                <w:lang w:val="pt-BR"/>
              </w:rPr>
              <w:t xml:space="preserve"> 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0C825937" w:rsidR="001943D7" w:rsidRPr="00364157" w:rsidRDefault="001943D7" w:rsidP="005E7C54">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w:t>
            </w:r>
            <w:r w:rsidR="005E7C54">
              <w:rPr>
                <w:rFonts w:ascii="GHEA Grapalat" w:hAnsi="GHEA Grapalat"/>
                <w:color w:val="000000"/>
                <w:sz w:val="18"/>
                <w:szCs w:val="18"/>
                <w:lang w:val="fr-FR"/>
              </w:rPr>
              <w:t>2</w:t>
            </w:r>
            <w:r w:rsidRPr="00364157">
              <w:rPr>
                <w:rFonts w:ascii="GHEA Grapalat" w:hAnsi="GHEA Grapalat"/>
                <w:color w:val="000000"/>
                <w:sz w:val="18"/>
                <w:szCs w:val="18"/>
                <w:lang w:val="fr-FR"/>
              </w:rPr>
              <w:t>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proofErr w:type="gramStart"/>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ընթացակարգին</w:t>
      </w:r>
      <w:proofErr w:type="gramEnd"/>
      <w:r w:rsidR="006F49AA" w:rsidRPr="00364157">
        <w:rPr>
          <w:rFonts w:ascii="GHEA Grapalat" w:hAnsi="GHEA Grapalat" w:cs="Arial Armenian"/>
          <w:sz w:val="20"/>
          <w:lang w:val="es-ES"/>
        </w:rPr>
        <w:t xml:space="preserve">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2841DD"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36415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2841DD"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2841DD"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2841DD"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2841DD"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2841DD"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2841DD"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2841DD"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2841DD"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2841DD"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lastRenderedPageBreak/>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2841DD"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2841DD"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2841DD"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2841DD"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2841DD"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 xml:space="preserve">Ճարտարագետ-շինարարի կամ ճարտարագետի </w:t>
            </w:r>
            <w:r w:rsidRPr="00364157">
              <w:rPr>
                <w:rFonts w:ascii="GHEA Grapalat" w:hAnsi="GHEA Grapalat"/>
                <w:b/>
                <w:sz w:val="18"/>
                <w:szCs w:val="18"/>
                <w:lang w:val="hy-AM"/>
              </w:rPr>
              <w:lastRenderedPageBreak/>
              <w:t>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lastRenderedPageBreak/>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lastRenderedPageBreak/>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lastRenderedPageBreak/>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proofErr w:type="gramStart"/>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proofErr w:type="gramEnd"/>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0D0B7606"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EB559A">
        <w:rPr>
          <w:rFonts w:ascii="GHEA Grapalat" w:hAnsi="GHEA Grapalat" w:cs="Sylfaen"/>
          <w:b/>
          <w:szCs w:val="24"/>
          <w:lang w:val="hy-AM"/>
        </w:rPr>
        <w:t>հուլիսի 2</w:t>
      </w:r>
      <w:r w:rsidR="00EA2D25" w:rsidRPr="00364157">
        <w:rPr>
          <w:rFonts w:ascii="GHEA Grapalat" w:hAnsi="GHEA Grapalat" w:cs="Sylfaen"/>
          <w:b/>
          <w:szCs w:val="24"/>
          <w:lang w:val="hy-AM"/>
        </w:rPr>
        <w:t xml:space="preserve">-ին ժամը </w:t>
      </w:r>
      <w:r w:rsidR="00EB559A">
        <w:rPr>
          <w:rFonts w:ascii="GHEA Grapalat" w:hAnsi="GHEA Grapalat" w:cs="Sylfaen"/>
          <w:b/>
          <w:szCs w:val="24"/>
          <w:lang w:val="hy-AM"/>
        </w:rPr>
        <w:t>10:00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4"/>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34629D41"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EB559A">
        <w:rPr>
          <w:rFonts w:ascii="GHEA Grapalat" w:hAnsi="GHEA Grapalat" w:cs="Sylfaen"/>
          <w:b/>
          <w:szCs w:val="24"/>
          <w:lang w:val="hy-AM"/>
        </w:rPr>
        <w:t>հուլիսի 2</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EB559A">
        <w:rPr>
          <w:rFonts w:ascii="GHEA Grapalat" w:hAnsi="GHEA Grapalat" w:cs="Sylfaen"/>
          <w:b/>
          <w:szCs w:val="24"/>
          <w:lang w:val="hy-AM"/>
        </w:rPr>
        <w:t>10:00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proofErr w:type="gramStart"/>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proofErr w:type="gramEnd"/>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6"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proofErr w:type="gramStart"/>
      <w:r w:rsidRPr="00364157">
        <w:rPr>
          <w:rFonts w:ascii="GHEA Grapalat" w:hAnsi="GHEA Grapalat"/>
          <w:sz w:val="20"/>
          <w:szCs w:val="20"/>
          <w:lang w:val="es-ES"/>
        </w:rPr>
        <w:t>19 .</w:t>
      </w:r>
      <w:proofErr w:type="gramEnd"/>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 xml:space="preserve">Բ Ա Ց   Մ Ր Ց ՈՒ Յ Թ </w:t>
      </w:r>
      <w:proofErr w:type="gramStart"/>
      <w:r w:rsidRPr="00364157">
        <w:rPr>
          <w:rFonts w:ascii="GHEA Grapalat" w:hAnsi="GHEA Grapalat" w:cs="Sylfaen"/>
          <w:b/>
          <w:szCs w:val="22"/>
          <w:lang w:val="es-ES"/>
        </w:rPr>
        <w:t>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proofErr w:type="gramEnd"/>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proofErr w:type="gramStart"/>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w:t>
      </w:r>
      <w:proofErr w:type="gramEnd"/>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proofErr w:type="gramStart"/>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proofErr w:type="gramEnd"/>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proofErr w:type="gramStart"/>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proofErr w:type="gramEnd"/>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78C8045D"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6C023A48"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EB559A">
        <w:rPr>
          <w:rFonts w:ascii="GHEA Grapalat" w:hAnsi="GHEA Grapalat" w:cs="Sylfaen"/>
          <w:sz w:val="20"/>
          <w:szCs w:val="20"/>
          <w:lang w:val="es-ES"/>
        </w:rPr>
        <w:t>25/</w:t>
      </w:r>
      <w:proofErr w:type="gramStart"/>
      <w:r w:rsidR="00EB559A">
        <w:rPr>
          <w:rFonts w:ascii="GHEA Grapalat" w:hAnsi="GHEA Grapalat" w:cs="Sylfaen"/>
          <w:sz w:val="20"/>
          <w:szCs w:val="20"/>
          <w:lang w:val="es-ES"/>
        </w:rPr>
        <w:t xml:space="preserve">27 </w:t>
      </w:r>
      <w:r w:rsidRPr="00364157">
        <w:rPr>
          <w:rFonts w:ascii="GHEA Grapalat" w:hAnsi="GHEA Grapalat" w:cs="Sylfaen"/>
          <w:sz w:val="20"/>
          <w:szCs w:val="20"/>
          <w:lang w:val="es-ES"/>
        </w:rPr>
        <w:t xml:space="preserve"> ծածկագրով</w:t>
      </w:r>
      <w:proofErr w:type="gramEnd"/>
      <w:r w:rsidRPr="00364157">
        <w:rPr>
          <w:rFonts w:ascii="GHEA Grapalat" w:hAnsi="GHEA Grapalat" w:cs="Sylfaen"/>
          <w:sz w:val="20"/>
          <w:szCs w:val="20"/>
          <w:lang w:val="es-ES"/>
        </w:rPr>
        <w:t xml:space="preserve">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w:t>
      </w:r>
      <w:proofErr w:type="gramStart"/>
      <w:r w:rsidRPr="00364157">
        <w:rPr>
          <w:rFonts w:ascii="GHEA Grapalat" w:hAnsi="GHEA Grapalat" w:cs="Sylfaen"/>
          <w:vertAlign w:val="superscript"/>
          <w:lang w:val="es-ES"/>
        </w:rPr>
        <w:t>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roofErr w:type="gramEnd"/>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proofErr w:type="gramStart"/>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proofErr w:type="gramEnd"/>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331BA971"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EB559A">
        <w:rPr>
          <w:rFonts w:ascii="GHEA Grapalat" w:hAnsi="GHEA Grapalat" w:cs="Sylfaen"/>
          <w:sz w:val="20"/>
          <w:szCs w:val="20"/>
          <w:lang w:val="es-ES"/>
        </w:rPr>
        <w:t>25/</w:t>
      </w:r>
      <w:proofErr w:type="gramStart"/>
      <w:r w:rsidR="00EB559A">
        <w:rPr>
          <w:rFonts w:ascii="GHEA Grapalat" w:hAnsi="GHEA Grapalat" w:cs="Sylfaen"/>
          <w:sz w:val="20"/>
          <w:szCs w:val="20"/>
          <w:lang w:val="es-ES"/>
        </w:rPr>
        <w:t xml:space="preserve">27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0532E9BC"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EB559A">
        <w:rPr>
          <w:rFonts w:ascii="GHEA Grapalat" w:hAnsi="GHEA Grapalat" w:cs="Sylfaen"/>
          <w:sz w:val="20"/>
          <w:szCs w:val="20"/>
          <w:lang w:val="es-ES"/>
        </w:rPr>
        <w:t xml:space="preserve">25/27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w:t>
      </w:r>
      <w:proofErr w:type="gramStart"/>
      <w:r w:rsidRPr="00364157">
        <w:rPr>
          <w:rFonts w:ascii="GHEA Grapalat" w:hAnsi="GHEA Grapalat" w:cs="Arial"/>
          <w:sz w:val="20"/>
          <w:szCs w:val="20"/>
          <w:lang w:val="es-ES"/>
        </w:rPr>
        <w:t xml:space="preserve">ներկայացնում </w:t>
      </w:r>
      <w:r w:rsidRPr="00364157">
        <w:rPr>
          <w:rFonts w:ascii="GHEA Grapalat" w:hAnsi="GHEA Grapalat" w:cs="Arial"/>
          <w:sz w:val="20"/>
          <w:szCs w:val="20"/>
          <w:lang w:val="hy-AM"/>
        </w:rPr>
        <w:t xml:space="preserve"> է</w:t>
      </w:r>
      <w:proofErr w:type="gramEnd"/>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369C8B00"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roofErr w:type="gramEnd"/>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7057F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7057F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36415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364157">
        <w:rPr>
          <w:rFonts w:ascii="GHEA Grapalat" w:eastAsia="GHEA Grapalat" w:hAnsi="GHEA Grapalat" w:cs="GHEA Grapalat"/>
          <w:sz w:val="20"/>
          <w:szCs w:val="20"/>
        </w:rPr>
        <w:t>կազմակերպությունների)»</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364157">
        <w:rPr>
          <w:rFonts w:ascii="GHEA Grapalat" w:eastAsia="GHEA Grapalat" w:hAnsi="GHEA Grapalat" w:cs="GHEA Grapalat"/>
          <w:sz w:val="20"/>
          <w:szCs w:val="20"/>
        </w:rPr>
        <w:t>մասնակցություն)։</w:t>
      </w:r>
      <w:proofErr w:type="gramEnd"/>
      <w:r w:rsidRPr="0036415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36415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364157">
        <w:rPr>
          <w:rFonts w:ascii="GHEA Grapalat" w:eastAsia="GHEA Grapalat" w:hAnsi="GHEA Grapalat" w:cs="GHEA Grapalat"/>
          <w:sz w:val="20"/>
          <w:szCs w:val="20"/>
        </w:rPr>
        <w:t>համար)»</w:t>
      </w:r>
      <w:proofErr w:type="gramEnd"/>
      <w:r w:rsidRPr="00364157">
        <w:rPr>
          <w:rFonts w:ascii="GHEA Grapalat" w:eastAsia="GHEA Grapalat" w:hAnsi="GHEA Grapalat" w:cs="GHEA Grapalat"/>
          <w:sz w:val="20"/>
          <w:szCs w:val="20"/>
        </w:rPr>
        <w:t xml:space="preserve"> ենթաբաժինը լրացվում է, եթե հայտարարագիրը ներկայացնող </w:t>
      </w:r>
      <w:r w:rsidRPr="0036415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36415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7D069F43"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roofErr w:type="gramEnd"/>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 xml:space="preserve">(աշխատակցի անուն </w:t>
      </w:r>
      <w:proofErr w:type="gramStart"/>
      <w:r w:rsidRPr="00364157">
        <w:rPr>
          <w:rFonts w:ascii="GHEA Grapalat" w:hAnsi="GHEA Grapalat"/>
          <w:sz w:val="18"/>
        </w:rPr>
        <w:t xml:space="preserve">ազգանուն)   </w:t>
      </w:r>
      <w:proofErr w:type="gramEnd"/>
      <w:r w:rsidRPr="00364157">
        <w:rPr>
          <w:rFonts w:ascii="GHEA Grapalat" w:hAnsi="GHEA Grapalat"/>
          <w:sz w:val="18"/>
        </w:rPr>
        <w:t xml:space="preserve">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w:t>
      </w:r>
      <w:proofErr w:type="gramStart"/>
      <w:r w:rsidRPr="00364157">
        <w:rPr>
          <w:rFonts w:ascii="GHEA Grapalat" w:hAnsi="GHEA Grapalat"/>
          <w:sz w:val="18"/>
        </w:rPr>
        <w:t>պաշտոն,անուն</w:t>
      </w:r>
      <w:proofErr w:type="gramEnd"/>
      <w:r w:rsidRPr="00364157">
        <w:rPr>
          <w:rFonts w:ascii="GHEA Grapalat" w:hAnsi="GHEA Grapalat"/>
          <w:sz w:val="18"/>
        </w:rPr>
        <w:t xml:space="preserve">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099581A6"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w:t>
      </w:r>
      <w:r w:rsidR="009E6C94">
        <w:rPr>
          <w:rFonts w:ascii="GHEA Grapalat" w:hAnsi="GHEA Grapalat" w:cs="Sylfaen"/>
          <w:b/>
          <w:color w:val="000000"/>
          <w:lang w:val="hy-AM"/>
        </w:rPr>
        <w:t>ԲՄԽԾՁԲ-</w:t>
      </w:r>
      <w:r w:rsidR="00EB559A">
        <w:rPr>
          <w:rFonts w:ascii="GHEA Grapalat" w:hAnsi="GHEA Grapalat" w:cs="Sylfaen"/>
          <w:b/>
          <w:color w:val="000000"/>
          <w:lang w:val="hy-AM"/>
        </w:rPr>
        <w:t xml:space="preserve">25/27 </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2FCA0244"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w:t>
      </w:r>
      <w:r w:rsidR="009E6C94">
        <w:rPr>
          <w:rFonts w:ascii="GHEA Grapalat" w:hAnsi="GHEA Grapalat" w:cs="Arial"/>
          <w:sz w:val="20"/>
          <w:szCs w:val="20"/>
          <w:lang w:val="es-ES"/>
        </w:rPr>
        <w:t>ԲՄԽԾՁԲ-</w:t>
      </w:r>
      <w:r w:rsidR="00EB559A">
        <w:rPr>
          <w:rFonts w:ascii="GHEA Grapalat" w:hAnsi="GHEA Grapalat" w:cs="Arial"/>
          <w:sz w:val="20"/>
          <w:szCs w:val="20"/>
          <w:lang w:val="es-ES"/>
        </w:rPr>
        <w:t>25/</w:t>
      </w:r>
      <w:proofErr w:type="gramStart"/>
      <w:r w:rsidR="00EB559A">
        <w:rPr>
          <w:rFonts w:ascii="GHEA Grapalat" w:hAnsi="GHEA Grapalat" w:cs="Arial"/>
          <w:sz w:val="20"/>
          <w:szCs w:val="20"/>
          <w:lang w:val="es-ES"/>
        </w:rPr>
        <w:t xml:space="preserve">27 </w:t>
      </w:r>
      <w:r w:rsidRPr="00364157">
        <w:rPr>
          <w:rFonts w:ascii="GHEA Grapalat" w:hAnsi="GHEA Grapalat" w:cs="Arial"/>
          <w:sz w:val="20"/>
          <w:szCs w:val="20"/>
          <w:lang w:val="es-ES"/>
        </w:rPr>
        <w:t xml:space="preserve"> ծածկագրով</w:t>
      </w:r>
      <w:proofErr w:type="gramEnd"/>
      <w:r w:rsidRPr="00364157">
        <w:rPr>
          <w:rFonts w:ascii="GHEA Grapalat" w:hAnsi="GHEA Grapalat" w:cs="Arial"/>
          <w:sz w:val="20"/>
          <w:szCs w:val="20"/>
          <w:lang w:val="es-ES"/>
        </w:rPr>
        <w:t xml:space="preserve">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 xml:space="preserve">կնքվելիք պայմանագրի </w:t>
      </w:r>
      <w:proofErr w:type="gramStart"/>
      <w:r w:rsidRPr="00364157">
        <w:rPr>
          <w:rFonts w:ascii="GHEA Grapalat" w:hAnsi="GHEA Grapalat" w:cs="Arial"/>
          <w:sz w:val="20"/>
          <w:szCs w:val="20"/>
          <w:lang w:val="es-ES"/>
        </w:rPr>
        <w:t>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proofErr w:type="gramEnd"/>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8"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8"/>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2841DD"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2841DD"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044B8E4E" w:rsidR="00D12B9B" w:rsidRPr="00364157" w:rsidRDefault="00EB559A" w:rsidP="00F741A1">
            <w:pPr>
              <w:jc w:val="center"/>
              <w:rPr>
                <w:rFonts w:ascii="GHEA Grapalat" w:hAnsi="GHEA Grapalat"/>
                <w:b/>
                <w:bCs/>
                <w:sz w:val="18"/>
                <w:lang w:val="es-ES"/>
              </w:rPr>
            </w:pPr>
            <w:r>
              <w:rPr>
                <w:rFonts w:ascii="GHEA Grapalat" w:hAnsi="GHEA Grapalat"/>
                <w:b/>
                <w:bCs/>
                <w:sz w:val="18"/>
                <w:lang w:val="es-ES"/>
              </w:rPr>
              <w:t>ՀՀ Լոռու մարզի Վանաձոր համայնքի «ք</w:t>
            </w:r>
            <w:r>
              <w:rPr>
                <w:rFonts w:ascii="Cambria Math" w:hAnsi="Cambria Math" w:cs="Cambria Math"/>
                <w:b/>
                <w:bCs/>
                <w:sz w:val="18"/>
                <w:lang w:val="es-ES"/>
              </w:rPr>
              <w:t>․</w:t>
            </w:r>
            <w:r>
              <w:rPr>
                <w:rFonts w:ascii="GHEA Grapalat" w:hAnsi="GHEA Grapalat"/>
                <w:b/>
                <w:bCs/>
                <w:sz w:val="18"/>
                <w:lang w:val="es-ES"/>
              </w:rPr>
              <w:t xml:space="preserve"> </w:t>
            </w:r>
            <w:r>
              <w:rPr>
                <w:rFonts w:ascii="GHEA Grapalat" w:hAnsi="GHEA Grapalat" w:cs="GHEA Grapalat"/>
                <w:b/>
                <w:bCs/>
                <w:sz w:val="18"/>
                <w:lang w:val="es-ES"/>
              </w:rPr>
              <w:t>Վանաձորի</w:t>
            </w:r>
            <w:r>
              <w:rPr>
                <w:rFonts w:ascii="GHEA Grapalat" w:hAnsi="GHEA Grapalat"/>
                <w:b/>
                <w:bCs/>
                <w:sz w:val="18"/>
                <w:lang w:val="es-ES"/>
              </w:rPr>
              <w:t xml:space="preserve"> </w:t>
            </w:r>
            <w:r>
              <w:rPr>
                <w:rFonts w:ascii="GHEA Grapalat" w:hAnsi="GHEA Grapalat" w:cs="GHEA Grapalat"/>
                <w:b/>
                <w:bCs/>
                <w:sz w:val="18"/>
                <w:lang w:val="es-ES"/>
              </w:rPr>
              <w:t>Ղևոնդ</w:t>
            </w:r>
            <w:r>
              <w:rPr>
                <w:rFonts w:ascii="GHEA Grapalat" w:hAnsi="GHEA Grapalat"/>
                <w:b/>
                <w:bCs/>
                <w:sz w:val="18"/>
                <w:lang w:val="es-ES"/>
              </w:rPr>
              <w:t xml:space="preserve"> </w:t>
            </w:r>
            <w:r>
              <w:rPr>
                <w:rFonts w:ascii="GHEA Grapalat" w:hAnsi="GHEA Grapalat" w:cs="GHEA Grapalat"/>
                <w:b/>
                <w:bCs/>
                <w:sz w:val="18"/>
                <w:lang w:val="es-ES"/>
              </w:rPr>
              <w:t>Ալիշանի</w:t>
            </w:r>
            <w:r>
              <w:rPr>
                <w:rFonts w:ascii="GHEA Grapalat" w:hAnsi="GHEA Grapalat"/>
                <w:b/>
                <w:bCs/>
                <w:sz w:val="18"/>
                <w:lang w:val="es-ES"/>
              </w:rPr>
              <w:t xml:space="preserve"> </w:t>
            </w:r>
            <w:r>
              <w:rPr>
                <w:rFonts w:ascii="GHEA Grapalat" w:hAnsi="GHEA Grapalat" w:cs="GHEA Grapalat"/>
                <w:b/>
                <w:bCs/>
                <w:sz w:val="18"/>
                <w:lang w:val="es-ES"/>
              </w:rPr>
              <w:t>անվան</w:t>
            </w:r>
            <w:r>
              <w:rPr>
                <w:rFonts w:ascii="GHEA Grapalat" w:hAnsi="GHEA Grapalat"/>
                <w:b/>
                <w:bCs/>
                <w:sz w:val="18"/>
                <w:lang w:val="es-ES"/>
              </w:rPr>
              <w:t xml:space="preserve"> N 27 </w:t>
            </w:r>
            <w:r>
              <w:rPr>
                <w:rFonts w:ascii="GHEA Grapalat" w:hAnsi="GHEA Grapalat" w:cs="GHEA Grapalat"/>
                <w:b/>
                <w:bCs/>
                <w:sz w:val="18"/>
                <w:lang w:val="es-ES"/>
              </w:rPr>
              <w:t>հիմնական</w:t>
            </w:r>
            <w:r>
              <w:rPr>
                <w:rFonts w:ascii="GHEA Grapalat" w:hAnsi="GHEA Grapalat"/>
                <w:b/>
                <w:bCs/>
                <w:sz w:val="18"/>
                <w:lang w:val="es-ES"/>
              </w:rPr>
              <w:t xml:space="preserve"> </w:t>
            </w:r>
            <w:r>
              <w:rPr>
                <w:rFonts w:ascii="GHEA Grapalat" w:hAnsi="GHEA Grapalat" w:cs="GHEA Grapalat"/>
                <w:b/>
                <w:bCs/>
                <w:sz w:val="18"/>
                <w:lang w:val="es-ES"/>
              </w:rPr>
              <w:t>դպրոց»</w:t>
            </w:r>
            <w:r w:rsidR="00330553">
              <w:rPr>
                <w:rFonts w:ascii="GHEA Grapalat" w:hAnsi="GHEA Grapalat"/>
                <w:b/>
                <w:bCs/>
                <w:sz w:val="18"/>
                <w:lang w:val="es-ES"/>
              </w:rPr>
              <w:t xml:space="preserve"> 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01C4C032"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roofErr w:type="gramEnd"/>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53838EB4"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w:t>
      </w:r>
      <w:r w:rsidR="009E6C94">
        <w:rPr>
          <w:rStyle w:val="Strong"/>
          <w:rFonts w:ascii="GHEA Grapalat" w:hAnsi="GHEA Grapalat"/>
          <w:b w:val="0"/>
          <w:sz w:val="20"/>
          <w:szCs w:val="20"/>
          <w:lang w:val="hy-AM"/>
        </w:rPr>
        <w:t>ԲՄԽԾՁԲ-</w:t>
      </w:r>
      <w:r w:rsidR="00EB559A">
        <w:rPr>
          <w:rStyle w:val="Strong"/>
          <w:rFonts w:ascii="GHEA Grapalat" w:hAnsi="GHEA Grapalat"/>
          <w:b w:val="0"/>
          <w:sz w:val="20"/>
          <w:szCs w:val="20"/>
          <w:lang w:val="hy-AM"/>
        </w:rPr>
        <w:t xml:space="preserve">25/27 </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07477F5E"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w:t>
      </w:r>
      <w:r w:rsidR="009E6C94">
        <w:rPr>
          <w:rStyle w:val="Strong"/>
          <w:rFonts w:ascii="GHEA Grapalat" w:hAnsi="GHEA Grapalat"/>
          <w:b w:val="0"/>
          <w:sz w:val="20"/>
          <w:szCs w:val="20"/>
          <w:lang w:val="hy-AM"/>
        </w:rPr>
        <w:t>ԲՄԽԾՁԲ-</w:t>
      </w:r>
      <w:r w:rsidR="00EB559A">
        <w:rPr>
          <w:rStyle w:val="Strong"/>
          <w:rFonts w:ascii="GHEA Grapalat" w:hAnsi="GHEA Grapalat"/>
          <w:b w:val="0"/>
          <w:sz w:val="20"/>
          <w:szCs w:val="20"/>
          <w:lang w:val="hy-AM"/>
        </w:rPr>
        <w:t xml:space="preserve">25/27 </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2D2018DF"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roofErr w:type="gramEnd"/>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5C367FF5"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EB559A">
        <w:rPr>
          <w:rStyle w:val="Strong"/>
          <w:rFonts w:ascii="GHEA Grapalat" w:hAnsi="GHEA Grapalat"/>
          <w:b w:val="0"/>
          <w:bCs w:val="0"/>
          <w:sz w:val="20"/>
          <w:szCs w:val="20"/>
          <w:lang w:val="hy-AM"/>
        </w:rPr>
        <w:t xml:space="preserve">25/27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3F6B057B"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EB559A">
        <w:rPr>
          <w:rStyle w:val="Strong"/>
          <w:rFonts w:ascii="GHEA Grapalat" w:hAnsi="GHEA Grapalat"/>
          <w:b w:val="0"/>
          <w:bCs w:val="0"/>
          <w:sz w:val="20"/>
          <w:szCs w:val="20"/>
          <w:lang w:val="hy-AM"/>
        </w:rPr>
        <w:t xml:space="preserve">25/27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164CCAF"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EB559A">
        <w:rPr>
          <w:rFonts w:ascii="GHEA Grapalat" w:hAnsi="GHEA Grapalat"/>
          <w:color w:val="000000"/>
          <w:sz w:val="20"/>
          <w:szCs w:val="20"/>
          <w:lang w:val="hy-AM"/>
        </w:rPr>
        <w:t xml:space="preserve">25/27 </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1854700D"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EB559A">
        <w:rPr>
          <w:rStyle w:val="Strong"/>
          <w:rFonts w:ascii="GHEA Grapalat" w:hAnsi="GHEA Grapalat"/>
          <w:b w:val="0"/>
          <w:bCs w:val="0"/>
          <w:sz w:val="20"/>
          <w:szCs w:val="20"/>
          <w:lang w:val="hy-AM"/>
        </w:rPr>
        <w:t xml:space="preserve">25/27 </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1CA4F899"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w:t>
      </w:r>
      <w:r w:rsidR="009E6C94">
        <w:rPr>
          <w:rFonts w:ascii="GHEA Grapalat" w:hAnsi="GHEA Grapalat"/>
          <w:b/>
          <w:lang w:val="es-ES"/>
        </w:rPr>
        <w:t>ԲՄԽԾՁԲ-</w:t>
      </w:r>
      <w:r w:rsidR="00EB559A">
        <w:rPr>
          <w:rFonts w:ascii="GHEA Grapalat" w:hAnsi="GHEA Grapalat"/>
          <w:b/>
          <w:lang w:val="es-ES"/>
        </w:rPr>
        <w:t>25/</w:t>
      </w:r>
      <w:proofErr w:type="gramStart"/>
      <w:r w:rsidR="00EB559A">
        <w:rPr>
          <w:rFonts w:ascii="GHEA Grapalat" w:hAnsi="GHEA Grapalat"/>
          <w:b/>
          <w:lang w:val="es-ES"/>
        </w:rPr>
        <w:t xml:space="preserve">27 </w:t>
      </w:r>
      <w:r w:rsidR="001F2D0C" w:rsidRPr="00364157">
        <w:rPr>
          <w:rFonts w:ascii="GHEA Grapalat" w:hAnsi="GHEA Grapalat"/>
          <w:b/>
          <w:lang w:val="es-ES"/>
        </w:rPr>
        <w:t xml:space="preserve"> ծածկագրով</w:t>
      </w:r>
      <w:proofErr w:type="gramEnd"/>
      <w:r w:rsidR="001F2D0C" w:rsidRPr="00364157">
        <w:rPr>
          <w:rFonts w:ascii="GHEA Grapalat" w:hAnsi="GHEA Grapalat"/>
          <w:b/>
          <w:lang w:val="es-ES"/>
        </w:rPr>
        <w:t xml:space="preserve">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15341BB5"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EB559A">
        <w:rPr>
          <w:rFonts w:ascii="GHEA Grapalat" w:hAnsi="GHEA Grapalat" w:cs="GHEA Grapalat"/>
          <w:sz w:val="20"/>
          <w:szCs w:val="20"/>
          <w:lang w:val="pt-BR"/>
        </w:rPr>
        <w:t xml:space="preserve">25/27 </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2841D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2841D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2841D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2841D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2841D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23531325"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w:t>
      </w:r>
      <w:r w:rsidR="009E6C94">
        <w:rPr>
          <w:rFonts w:ascii="GHEA Grapalat" w:hAnsi="GHEA Grapalat"/>
          <w:b/>
          <w:lang w:val="hy-AM"/>
        </w:rPr>
        <w:t>ԲՄԽԾՁԲ-</w:t>
      </w:r>
      <w:r w:rsidR="00EB559A">
        <w:rPr>
          <w:rFonts w:ascii="GHEA Grapalat" w:hAnsi="GHEA Grapalat"/>
          <w:b/>
          <w:lang w:val="hy-AM"/>
        </w:rPr>
        <w:t xml:space="preserve">25/27 </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660BA59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EB559A">
        <w:rPr>
          <w:rStyle w:val="Strong"/>
          <w:rFonts w:ascii="GHEA Grapalat" w:hAnsi="GHEA Grapalat"/>
          <w:b w:val="0"/>
          <w:bCs w:val="0"/>
          <w:sz w:val="20"/>
          <w:szCs w:val="20"/>
          <w:lang w:val="hy-AM"/>
        </w:rPr>
        <w:t xml:space="preserve">25/27 </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AF2113B"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EB559A">
        <w:rPr>
          <w:rFonts w:ascii="GHEA Grapalat" w:hAnsi="GHEA Grapalat"/>
          <w:color w:val="000000"/>
          <w:sz w:val="20"/>
          <w:szCs w:val="20"/>
          <w:lang w:val="hy-AM"/>
        </w:rPr>
        <w:t xml:space="preserve">25/27 </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2D8EEC8"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EB559A">
        <w:rPr>
          <w:rFonts w:ascii="GHEA Grapalat" w:hAnsi="GHEA Grapalat"/>
          <w:color w:val="000000"/>
          <w:sz w:val="20"/>
          <w:szCs w:val="20"/>
          <w:lang w:val="hy-AM"/>
        </w:rPr>
        <w:t xml:space="preserve">25/27 </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0A4D8889"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EB559A">
        <w:rPr>
          <w:rFonts w:ascii="GHEA Grapalat" w:hAnsi="GHEA Grapalat" w:cs="Sylfaen"/>
          <w:b/>
          <w:lang w:val="hy-AM"/>
        </w:rPr>
        <w:t xml:space="preserve">25/27 </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347F938A"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EB559A">
        <w:rPr>
          <w:rFonts w:ascii="GHEA Grapalat" w:hAnsi="GHEA Grapalat" w:cs="GHEA Grapalat"/>
          <w:sz w:val="20"/>
          <w:szCs w:val="20"/>
          <w:lang w:val="pt-BR"/>
        </w:rPr>
        <w:t xml:space="preserve">25/27 </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proofErr w:type="gramStart"/>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proofErr w:type="gramEnd"/>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proofErr w:type="gramStart"/>
            <w:r w:rsidRPr="00364157">
              <w:rPr>
                <w:rFonts w:ascii="GHEA Grapalat" w:hAnsi="GHEA Grapalat" w:cs="Sylfaen"/>
                <w:sz w:val="20"/>
                <w:szCs w:val="20"/>
                <w:lang w:val="hy-AM"/>
              </w:rPr>
              <w:t>գ</w:t>
            </w:r>
            <w:r w:rsidRPr="00364157">
              <w:rPr>
                <w:rFonts w:ascii="GHEA Grapalat" w:hAnsi="GHEA Grapalat" w:cs="Sylfaen"/>
                <w:sz w:val="20"/>
                <w:szCs w:val="20"/>
              </w:rPr>
              <w:t>.Կատարման</w:t>
            </w:r>
            <w:proofErr w:type="gramEnd"/>
            <w:r w:rsidRPr="00364157">
              <w:rPr>
                <w:rFonts w:ascii="GHEA Grapalat" w:hAnsi="GHEA Grapalat" w:cs="Sylfaen"/>
                <w:sz w:val="20"/>
                <w:szCs w:val="20"/>
              </w:rPr>
              <w:t xml:space="preserve">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2841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2841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2841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2841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2841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01B1BF73"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w:t>
      </w:r>
      <w:r w:rsidR="009E6C94">
        <w:rPr>
          <w:rFonts w:ascii="GHEA Grapalat" w:hAnsi="GHEA Grapalat" w:cs="Arial"/>
          <w:b/>
          <w:lang w:val="hy-AM"/>
        </w:rPr>
        <w:t>ԲՄԽԾՁԲ-</w:t>
      </w:r>
      <w:r w:rsidR="00EB559A">
        <w:rPr>
          <w:rFonts w:ascii="GHEA Grapalat" w:hAnsi="GHEA Grapalat" w:cs="Arial"/>
          <w:b/>
          <w:lang w:val="hy-AM"/>
        </w:rPr>
        <w:t xml:space="preserve">25/27 </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73F730D2"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EB559A">
        <w:rPr>
          <w:rFonts w:ascii="GHEA Grapalat" w:hAnsi="GHEA Grapalat" w:cs="Arial"/>
          <w:sz w:val="20"/>
          <w:szCs w:val="20"/>
          <w:lang w:val="hy-AM"/>
        </w:rPr>
        <w:t xml:space="preserve">25/27 </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70681269"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EB559A">
        <w:rPr>
          <w:rFonts w:ascii="GHEA Grapalat" w:hAnsi="GHEA Grapalat" w:cs="Arial"/>
          <w:sz w:val="20"/>
          <w:szCs w:val="20"/>
          <w:lang w:val="hy-AM"/>
        </w:rPr>
        <w:t xml:space="preserve">25/27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BE0282F"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EB559A">
        <w:rPr>
          <w:rFonts w:ascii="GHEA Grapalat" w:hAnsi="GHEA Grapalat" w:cs="Arial"/>
          <w:sz w:val="20"/>
          <w:szCs w:val="20"/>
          <w:lang w:val="hy-AM"/>
        </w:rPr>
        <w:t xml:space="preserve">25/27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3EFCB0D8"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EB559A">
        <w:rPr>
          <w:rFonts w:ascii="GHEA Grapalat" w:hAnsi="GHEA Grapalat" w:cs="Sylfaen"/>
          <w:b/>
          <w:lang w:val="hy-AM"/>
        </w:rPr>
        <w:t xml:space="preserve">25/27 </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0043B1DF"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w:t>
      </w:r>
      <w:r w:rsidR="009E6C94">
        <w:rPr>
          <w:rFonts w:ascii="GHEA Grapalat" w:hAnsi="GHEA Grapalat" w:cs="Sylfaen"/>
          <w:b/>
          <w:sz w:val="20"/>
          <w:lang w:val="hy-AM"/>
        </w:rPr>
        <w:t>ԲՄԽԾՁԲ-</w:t>
      </w:r>
      <w:r w:rsidR="00EB559A">
        <w:rPr>
          <w:rFonts w:ascii="GHEA Grapalat" w:hAnsi="GHEA Grapalat" w:cs="Sylfaen"/>
          <w:b/>
          <w:sz w:val="20"/>
          <w:lang w:val="hy-AM"/>
        </w:rPr>
        <w:t xml:space="preserve">25/27 </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2A97B599"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EB559A">
        <w:rPr>
          <w:rFonts w:ascii="GHEA Grapalat" w:hAnsi="GHEA Grapalat" w:cs="Sylfaen"/>
          <w:b/>
          <w:sz w:val="20"/>
          <w:szCs w:val="20"/>
          <w:lang w:val="hy-AM"/>
        </w:rPr>
        <w:t>ՀՀ Լոռու մարզի Վանաձոր համայնքի «ք</w:t>
      </w:r>
      <w:r w:rsidR="00EB559A">
        <w:rPr>
          <w:rFonts w:ascii="Cambria Math" w:hAnsi="Cambria Math" w:cs="Cambria Math"/>
          <w:b/>
          <w:sz w:val="20"/>
          <w:szCs w:val="20"/>
          <w:lang w:val="hy-AM"/>
        </w:rPr>
        <w:t>․</w:t>
      </w:r>
      <w:r w:rsidR="00EB559A">
        <w:rPr>
          <w:rFonts w:ascii="GHEA Grapalat" w:hAnsi="GHEA Grapalat" w:cs="Sylfaen"/>
          <w:b/>
          <w:sz w:val="20"/>
          <w:szCs w:val="20"/>
          <w:lang w:val="hy-AM"/>
        </w:rPr>
        <w:t xml:space="preserve"> </w:t>
      </w:r>
      <w:r w:rsidR="00EB559A">
        <w:rPr>
          <w:rFonts w:ascii="GHEA Grapalat" w:hAnsi="GHEA Grapalat" w:cs="GHEA Grapalat"/>
          <w:b/>
          <w:sz w:val="20"/>
          <w:szCs w:val="20"/>
          <w:lang w:val="hy-AM"/>
        </w:rPr>
        <w:t>Վանաձորի</w:t>
      </w:r>
      <w:r w:rsidR="00EB559A">
        <w:rPr>
          <w:rFonts w:ascii="GHEA Grapalat" w:hAnsi="GHEA Grapalat" w:cs="Sylfaen"/>
          <w:b/>
          <w:sz w:val="20"/>
          <w:szCs w:val="20"/>
          <w:lang w:val="hy-AM"/>
        </w:rPr>
        <w:t xml:space="preserve"> </w:t>
      </w:r>
      <w:r w:rsidR="00EB559A">
        <w:rPr>
          <w:rFonts w:ascii="GHEA Grapalat" w:hAnsi="GHEA Grapalat" w:cs="GHEA Grapalat"/>
          <w:b/>
          <w:sz w:val="20"/>
          <w:szCs w:val="20"/>
          <w:lang w:val="hy-AM"/>
        </w:rPr>
        <w:t>Ղևոնդ</w:t>
      </w:r>
      <w:r w:rsidR="00EB559A">
        <w:rPr>
          <w:rFonts w:ascii="GHEA Grapalat" w:hAnsi="GHEA Grapalat" w:cs="Sylfaen"/>
          <w:b/>
          <w:sz w:val="20"/>
          <w:szCs w:val="20"/>
          <w:lang w:val="hy-AM"/>
        </w:rPr>
        <w:t xml:space="preserve"> </w:t>
      </w:r>
      <w:r w:rsidR="00EB559A">
        <w:rPr>
          <w:rFonts w:ascii="GHEA Grapalat" w:hAnsi="GHEA Grapalat" w:cs="GHEA Grapalat"/>
          <w:b/>
          <w:sz w:val="20"/>
          <w:szCs w:val="20"/>
          <w:lang w:val="hy-AM"/>
        </w:rPr>
        <w:t>Ալիշանի</w:t>
      </w:r>
      <w:r w:rsidR="00EB559A">
        <w:rPr>
          <w:rFonts w:ascii="GHEA Grapalat" w:hAnsi="GHEA Grapalat" w:cs="Sylfaen"/>
          <w:b/>
          <w:sz w:val="20"/>
          <w:szCs w:val="20"/>
          <w:lang w:val="hy-AM"/>
        </w:rPr>
        <w:t xml:space="preserve"> </w:t>
      </w:r>
      <w:r w:rsidR="00EB559A">
        <w:rPr>
          <w:rFonts w:ascii="GHEA Grapalat" w:hAnsi="GHEA Grapalat" w:cs="GHEA Grapalat"/>
          <w:b/>
          <w:sz w:val="20"/>
          <w:szCs w:val="20"/>
          <w:lang w:val="hy-AM"/>
        </w:rPr>
        <w:t>անվան</w:t>
      </w:r>
      <w:r w:rsidR="00EB559A">
        <w:rPr>
          <w:rFonts w:ascii="GHEA Grapalat" w:hAnsi="GHEA Grapalat" w:cs="Sylfaen"/>
          <w:b/>
          <w:sz w:val="20"/>
          <w:szCs w:val="20"/>
          <w:lang w:val="hy-AM"/>
        </w:rPr>
        <w:t xml:space="preserve"> N 27 </w:t>
      </w:r>
      <w:r w:rsidR="00EB559A">
        <w:rPr>
          <w:rFonts w:ascii="GHEA Grapalat" w:hAnsi="GHEA Grapalat" w:cs="GHEA Grapalat"/>
          <w:b/>
          <w:sz w:val="20"/>
          <w:szCs w:val="20"/>
          <w:lang w:val="hy-AM"/>
        </w:rPr>
        <w:t>հիմնական</w:t>
      </w:r>
      <w:r w:rsidR="00EB559A">
        <w:rPr>
          <w:rFonts w:ascii="GHEA Grapalat" w:hAnsi="GHEA Grapalat" w:cs="Sylfaen"/>
          <w:b/>
          <w:sz w:val="20"/>
          <w:szCs w:val="20"/>
          <w:lang w:val="hy-AM"/>
        </w:rPr>
        <w:t xml:space="preserve"> </w:t>
      </w:r>
      <w:r w:rsidR="00EB559A">
        <w:rPr>
          <w:rFonts w:ascii="GHEA Grapalat" w:hAnsi="GHEA Grapalat" w:cs="GHEA Grapalat"/>
          <w:b/>
          <w:sz w:val="20"/>
          <w:szCs w:val="20"/>
          <w:lang w:val="hy-AM"/>
        </w:rPr>
        <w:t>դպրոց»</w:t>
      </w:r>
      <w:r w:rsidR="00330553">
        <w:rPr>
          <w:rFonts w:ascii="GHEA Grapalat" w:hAnsi="GHEA Grapalat" w:cs="Sylfaen"/>
          <w:b/>
          <w:sz w:val="20"/>
          <w:szCs w:val="20"/>
          <w:lang w:val="hy-AM"/>
        </w:rPr>
        <w:t xml:space="preserve"> 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DF0C69" w14:textId="77777777" w:rsidR="005E7C54" w:rsidRPr="00E17A18" w:rsidRDefault="005E7C54" w:rsidP="005E7C54">
      <w:pPr>
        <w:ind w:firstLine="567"/>
        <w:jc w:val="both"/>
        <w:rPr>
          <w:rFonts w:ascii="GHEA Grapalat" w:hAnsi="GHEA Grapalat"/>
          <w:sz w:val="20"/>
          <w:szCs w:val="20"/>
          <w:lang w:val="hy-AM" w:eastAsia="ru-RU"/>
        </w:rPr>
      </w:pPr>
      <w:r w:rsidRPr="00E17A18">
        <w:rPr>
          <w:rFonts w:ascii="GHEA Grapalat" w:hAnsi="GHEA Grapalat"/>
          <w:sz w:val="20"/>
          <w:szCs w:val="20"/>
          <w:lang w:val="hy-AM" w:eastAsia="ru-RU"/>
        </w:rPr>
        <w:t xml:space="preserve">7.12 Կատարողն </w:t>
      </w:r>
      <w:r w:rsidRPr="00E17A18">
        <w:rPr>
          <w:rFonts w:ascii="Calibri" w:hAnsi="Calibri" w:cs="Calibri"/>
          <w:sz w:val="20"/>
          <w:szCs w:val="20"/>
          <w:lang w:val="hy-AM" w:eastAsia="ru-RU"/>
        </w:rPr>
        <w:t> </w:t>
      </w:r>
      <w:r w:rsidRPr="00E17A1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E17A18">
        <w:rPr>
          <w:rFonts w:ascii="GHEA Grapalat" w:hAnsi="GHEA Grapalat"/>
          <w:sz w:val="20"/>
          <w:szCs w:val="20"/>
          <w:lang w:val="hy-AM" w:eastAsia="ru-RU"/>
        </w:rPr>
        <w:b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B331D03" w14:textId="123B6949" w:rsidR="00DD071A" w:rsidRPr="00364157" w:rsidRDefault="005E7C54" w:rsidP="00174841">
      <w:pPr>
        <w:tabs>
          <w:tab w:val="left" w:pos="1276"/>
        </w:tabs>
        <w:ind w:firstLine="630"/>
        <w:jc w:val="both"/>
        <w:rPr>
          <w:rFonts w:ascii="GHEA Grapalat" w:hAnsi="GHEA Grapalat"/>
          <w:sz w:val="20"/>
          <w:szCs w:val="20"/>
          <w:lang w:val="hy-AM"/>
        </w:rPr>
      </w:pPr>
      <w:r>
        <w:rPr>
          <w:rFonts w:ascii="GHEA Grapalat" w:hAnsi="GHEA Grapalat"/>
          <w:sz w:val="20"/>
        </w:rPr>
        <w:t>7</w:t>
      </w:r>
      <w:r w:rsidR="00DD071A" w:rsidRPr="00364157">
        <w:rPr>
          <w:rFonts w:ascii="GHEA Grapalat" w:hAnsi="GHEA Grapalat"/>
          <w:sz w:val="20"/>
          <w:lang w:val="hy-AM"/>
        </w:rPr>
        <w:t>.1</w:t>
      </w:r>
      <w:r>
        <w:rPr>
          <w:rFonts w:ascii="GHEA Grapalat" w:hAnsi="GHEA Grapalat"/>
          <w:sz w:val="20"/>
        </w:rPr>
        <w:t>3</w:t>
      </w:r>
      <w:r w:rsidR="00DD071A" w:rsidRPr="00364157">
        <w:rPr>
          <w:rFonts w:ascii="GHEA Grapalat" w:hAnsi="GHEA Grapalat"/>
          <w:sz w:val="20"/>
          <w:lang w:val="hy-AM"/>
        </w:rPr>
        <w:t xml:space="preserve"> </w:t>
      </w:r>
      <w:r w:rsidR="00DD071A"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04324BF"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5E7C54">
        <w:rPr>
          <w:rFonts w:ascii="GHEA Grapalat" w:hAnsi="GHEA Grapalat"/>
          <w:sz w:val="20"/>
          <w:lang w:val="hy-AM"/>
        </w:rPr>
        <w:t>4</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49155F63"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lastRenderedPageBreak/>
        <w:t>7.1</w:t>
      </w:r>
      <w:r w:rsidR="005E7C54">
        <w:rPr>
          <w:rFonts w:ascii="GHEA Grapalat" w:hAnsi="GHEA Grapalat"/>
          <w:sz w:val="20"/>
        </w:rPr>
        <w:t>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5E7C54" w:rsidRPr="00E17A18">
        <w:rPr>
          <w:rFonts w:ascii="GHEA Grapalat" w:hAnsi="GHEA Grapalat" w:cs="Times Armenian"/>
          <w:sz w:val="20"/>
          <w:lang w:val="hy-AM"/>
        </w:rPr>
        <w:t>և N</w:t>
      </w:r>
      <w:r w:rsidR="005E7C54" w:rsidRPr="00E17A18">
        <w:rPr>
          <w:rFonts w:ascii="GHEA Grapalat" w:hAnsi="GHEA Grapalat" w:cs="Times Armenian"/>
          <w:sz w:val="20"/>
        </w:rPr>
        <w:t xml:space="preserve"> </w:t>
      </w:r>
      <w:r w:rsidR="005E7C54" w:rsidRPr="00E17A18">
        <w:rPr>
          <w:rFonts w:ascii="GHEA Grapalat" w:hAnsi="GHEA Grapalat" w:cs="Times Armenian"/>
          <w:sz w:val="20"/>
          <w:lang w:val="hy-AM"/>
        </w:rPr>
        <w:t xml:space="preserve">4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62F2A86C"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w:t>
      </w:r>
      <w:r w:rsidR="005E7C54">
        <w:rPr>
          <w:rFonts w:ascii="GHEA Grapalat" w:hAnsi="GHEA Grapalat"/>
          <w:sz w:val="20"/>
        </w:rPr>
        <w:t>6</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58234E9"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7.1</w:t>
      </w:r>
      <w:r w:rsidR="005E7C54">
        <w:rPr>
          <w:rFonts w:ascii="GHEA Grapalat" w:hAnsi="GHEA Grapalat"/>
          <w:sz w:val="20"/>
          <w:szCs w:val="20"/>
          <w:lang w:eastAsia="ru-RU"/>
        </w:rPr>
        <w:t>7</w:t>
      </w:r>
      <w:r w:rsidRPr="00364157">
        <w:rPr>
          <w:rFonts w:ascii="GHEA Grapalat" w:hAnsi="GHEA Grapalat"/>
          <w:sz w:val="20"/>
          <w:szCs w:val="20"/>
          <w:lang w:val="hy-AM" w:eastAsia="ru-RU"/>
        </w:rPr>
        <w:t xml:space="preserve">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10137881"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EB559A">
        <w:rPr>
          <w:rFonts w:ascii="GHEA Grapalat" w:hAnsi="GHEA Grapalat"/>
          <w:sz w:val="20"/>
          <w:szCs w:val="20"/>
          <w:lang w:val="hy-AM"/>
        </w:rPr>
        <w:t xml:space="preserve">25/27 </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E7C54" w:rsidRPr="00364157" w14:paraId="043A6639" w14:textId="77777777" w:rsidTr="00280795">
        <w:trPr>
          <w:trHeight w:val="2592"/>
        </w:trPr>
        <w:tc>
          <w:tcPr>
            <w:tcW w:w="1474" w:type="dxa"/>
            <w:tcBorders>
              <w:bottom w:val="single" w:sz="4" w:space="0" w:color="auto"/>
            </w:tcBorders>
            <w:vAlign w:val="center"/>
          </w:tcPr>
          <w:p w14:paraId="737CD0E7" w14:textId="77777777" w:rsidR="005E7C54" w:rsidRPr="00364157" w:rsidRDefault="005E7C54" w:rsidP="005E7C54">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19044FBA" w:rsidR="005E7C54" w:rsidRPr="006C4753" w:rsidRDefault="005E7C54" w:rsidP="005E7C54">
            <w:pPr>
              <w:jc w:val="center"/>
              <w:rPr>
                <w:rFonts w:ascii="GHEA Grapalat" w:hAnsi="GHEA Grapalat"/>
                <w:sz w:val="18"/>
                <w:szCs w:val="18"/>
                <w:lang w:val="ru-RU"/>
              </w:rPr>
            </w:pPr>
            <w:r w:rsidRPr="00E17A18">
              <w:rPr>
                <w:rFonts w:ascii="GHEA Grapalat" w:hAnsi="GHEA Grapalat"/>
                <w:sz w:val="18"/>
                <w:szCs w:val="18"/>
              </w:rPr>
              <w:t>71241200/510</w:t>
            </w:r>
          </w:p>
        </w:tc>
        <w:tc>
          <w:tcPr>
            <w:tcW w:w="1170" w:type="dxa"/>
            <w:tcBorders>
              <w:bottom w:val="single" w:sz="4" w:space="0" w:color="auto"/>
            </w:tcBorders>
            <w:vAlign w:val="center"/>
          </w:tcPr>
          <w:p w14:paraId="0D9261E9" w14:textId="77777777" w:rsidR="005E7C54" w:rsidRPr="00364157" w:rsidRDefault="005E7C54" w:rsidP="005E7C54">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5E7C54" w:rsidRPr="00364157" w:rsidRDefault="005E7C54" w:rsidP="005E7C54">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5E7C54" w:rsidRPr="00364157" w:rsidRDefault="005E7C54" w:rsidP="005E7C54">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05510F62" w:rsidR="005E7C54" w:rsidRPr="00364157" w:rsidRDefault="005E7C54" w:rsidP="005E7C54">
            <w:pPr>
              <w:jc w:val="center"/>
              <w:rPr>
                <w:rFonts w:ascii="GHEA Grapalat" w:hAnsi="GHEA Grapalat"/>
                <w:color w:val="FF0000"/>
                <w:sz w:val="18"/>
                <w:szCs w:val="18"/>
              </w:rPr>
            </w:pPr>
            <w:r w:rsidRPr="00E17A18">
              <w:rPr>
                <w:rFonts w:ascii="GHEA Grapalat" w:hAnsi="GHEA Grapalat"/>
                <w:color w:val="000000"/>
                <w:sz w:val="18"/>
                <w:szCs w:val="18"/>
                <w:lang w:val="hy-AM"/>
              </w:rPr>
              <w:t>ՀՀ Լոռու մարզ, Վանաձոր համայնք, ք. Վանաձոր Տարոն-4 թաղամաս Զեյթունի փողոց 3/4 դպրոց</w:t>
            </w:r>
          </w:p>
        </w:tc>
        <w:tc>
          <w:tcPr>
            <w:tcW w:w="2061" w:type="dxa"/>
            <w:tcBorders>
              <w:bottom w:val="single" w:sz="4" w:space="0" w:color="auto"/>
            </w:tcBorders>
            <w:vAlign w:val="center"/>
          </w:tcPr>
          <w:p w14:paraId="1DC40682" w14:textId="1004A705" w:rsidR="005E7C54" w:rsidRPr="00364157" w:rsidRDefault="005E7C54" w:rsidP="005E7C54">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Pr="00364157">
              <w:rPr>
                <w:rFonts w:ascii="GHEA Grapalat" w:hAnsi="GHEA Grapalat"/>
                <w:color w:val="000000"/>
                <w:sz w:val="18"/>
                <w:szCs w:val="18"/>
              </w:rPr>
              <w:t xml:space="preserve"> 210</w:t>
            </w:r>
            <w:r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AE241DF" w:rsidR="006C4753" w:rsidRDefault="006C4753"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tbl>
      <w:tblPr>
        <w:tblW w:w="10710" w:type="dxa"/>
        <w:tblInd w:w="-185" w:type="dxa"/>
        <w:tblCellMar>
          <w:left w:w="10" w:type="dxa"/>
          <w:right w:w="10" w:type="dxa"/>
        </w:tblCellMar>
        <w:tblLook w:val="04A0" w:firstRow="1" w:lastRow="0" w:firstColumn="1" w:lastColumn="0" w:noHBand="0" w:noVBand="1"/>
      </w:tblPr>
      <w:tblGrid>
        <w:gridCol w:w="450"/>
        <w:gridCol w:w="3892"/>
        <w:gridCol w:w="6368"/>
      </w:tblGrid>
      <w:tr w:rsidR="005E7C54" w:rsidRPr="00E17A18" w14:paraId="369460D8"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4CD349"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15295C6" w14:textId="77777777" w:rsidR="005E7C54" w:rsidRPr="00E17A18" w:rsidRDefault="005E7C54" w:rsidP="00735717">
            <w:pPr>
              <w:rPr>
                <w:sz w:val="20"/>
                <w:szCs w:val="20"/>
              </w:rPr>
            </w:pPr>
            <w:r w:rsidRPr="00E17A18">
              <w:rPr>
                <w:rFonts w:ascii="GHEA Grapalat" w:eastAsia="GHEA Grapalat" w:hAnsi="GHEA Grapalat" w:cs="GHEA Grapalat"/>
                <w:sz w:val="20"/>
                <w:szCs w:val="20"/>
              </w:rPr>
              <w:t>Նախագծման հիմքը</w:t>
            </w:r>
          </w:p>
        </w:tc>
        <w:tc>
          <w:tcPr>
            <w:tcW w:w="63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48A952" w14:textId="77777777" w:rsidR="005E7C54" w:rsidRPr="00E17A18" w:rsidRDefault="005E7C54" w:rsidP="00735717">
            <w:pPr>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վարչապետի աշխատակազմի 3</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01</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2025թ</w:t>
            </w:r>
            <w:r w:rsidRPr="00E17A18">
              <w:rPr>
                <w:rFonts w:ascii="Segoe UI Symbol" w:eastAsia="Segoe UI Symbol" w:hAnsi="Segoe UI Symbol" w:cs="Segoe UI Symbol"/>
                <w:b/>
                <w:sz w:val="20"/>
                <w:szCs w:val="20"/>
              </w:rPr>
              <w:t>․</w:t>
            </w:r>
            <w:r w:rsidRPr="00E17A18">
              <w:rPr>
                <w:rFonts w:ascii="GHEA Grapalat" w:eastAsia="GHEA Grapalat" w:hAnsi="GHEA Grapalat" w:cs="GHEA Grapalat"/>
                <w:b/>
                <w:sz w:val="20"/>
                <w:szCs w:val="20"/>
              </w:rPr>
              <w:t xml:space="preserve"> </w:t>
            </w:r>
            <w:r w:rsidRPr="00E17A18">
              <w:rPr>
                <w:rFonts w:ascii="Segoe UI Symbol" w:eastAsia="Segoe UI Symbol" w:hAnsi="Segoe UI Symbol" w:cs="Segoe UI Symbol"/>
                <w:b/>
                <w:color w:val="00000A"/>
                <w:sz w:val="20"/>
                <w:szCs w:val="20"/>
              </w:rPr>
              <w:t>№</w:t>
            </w:r>
            <w:r w:rsidRPr="00E17A18">
              <w:rPr>
                <w:rFonts w:ascii="GHEA Grapalat" w:eastAsia="GHEA Grapalat" w:hAnsi="GHEA Grapalat" w:cs="GHEA Grapalat"/>
                <w:b/>
                <w:color w:val="00000A"/>
                <w:sz w:val="20"/>
                <w:szCs w:val="20"/>
              </w:rPr>
              <w:t xml:space="preserve"> /03.67/45411-2024 հանձնարարական</w:t>
            </w:r>
          </w:p>
        </w:tc>
      </w:tr>
      <w:tr w:rsidR="005E7C54" w:rsidRPr="00E17A18" w14:paraId="2F97A7F2" w14:textId="77777777" w:rsidTr="00735717">
        <w:trPr>
          <w:trHeight w:val="432"/>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3FED4" w14:textId="77777777" w:rsidR="005E7C54" w:rsidRPr="00E17A18" w:rsidRDefault="005E7C54" w:rsidP="00735717">
            <w:pPr>
              <w:ind w:left="-45"/>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640C58" w14:textId="77777777" w:rsidR="005E7C54" w:rsidRPr="00E17A18" w:rsidRDefault="005E7C54" w:rsidP="00735717">
            <w:pPr>
              <w:rPr>
                <w:sz w:val="20"/>
                <w:szCs w:val="20"/>
              </w:rPr>
            </w:pPr>
            <w:r w:rsidRPr="00E17A18">
              <w:rPr>
                <w:rFonts w:ascii="GHEA Grapalat" w:eastAsia="GHEA Grapalat" w:hAnsi="GHEA Grapalat" w:cs="GHEA Grapalat"/>
                <w:sz w:val="20"/>
                <w:szCs w:val="20"/>
              </w:rPr>
              <w:t>Պատվիրատու</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3A533A" w14:textId="77777777" w:rsidR="005E7C54" w:rsidRPr="00E17A18" w:rsidRDefault="005E7C54" w:rsidP="00735717">
            <w:pPr>
              <w:jc w:val="center"/>
              <w:rPr>
                <w:sz w:val="20"/>
                <w:szCs w:val="20"/>
              </w:rPr>
            </w:pPr>
            <w:r w:rsidRPr="00E17A18">
              <w:rPr>
                <w:rFonts w:ascii="GHEA Grapalat" w:eastAsia="GHEA Grapalat" w:hAnsi="GHEA Grapalat" w:cs="GHEA Grapalat"/>
                <w:sz w:val="20"/>
                <w:szCs w:val="20"/>
              </w:rPr>
              <w:t>ՀՀ  քաղաքաշինության կոմիտե</w:t>
            </w:r>
          </w:p>
        </w:tc>
      </w:tr>
      <w:tr w:rsidR="005E7C54" w:rsidRPr="00E17A18" w14:paraId="1BD168D9" w14:textId="77777777" w:rsidTr="00735717">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12BA84"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8A3E5C" w14:textId="77777777" w:rsidR="005E7C54" w:rsidRPr="00E17A18" w:rsidRDefault="005E7C54" w:rsidP="00735717">
            <w:pPr>
              <w:rPr>
                <w:sz w:val="20"/>
                <w:szCs w:val="20"/>
              </w:rPr>
            </w:pPr>
            <w:r w:rsidRPr="00E17A18">
              <w:rPr>
                <w:rFonts w:ascii="GHEA Grapalat" w:eastAsia="GHEA Grapalat" w:hAnsi="GHEA Grapalat" w:cs="GHEA Grapalat"/>
                <w:sz w:val="20"/>
                <w:szCs w:val="20"/>
              </w:rPr>
              <w:t>Նախագծման համար հիմք հանդիսացող փաստաթղթեր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87122F" w14:textId="77777777" w:rsidR="005E7C54" w:rsidRPr="00E17A18" w:rsidRDefault="005E7C54" w:rsidP="00735717">
            <w:pPr>
              <w:tabs>
                <w:tab w:val="left" w:pos="0"/>
                <w:tab w:val="left" w:pos="361"/>
                <w:tab w:val="left" w:pos="408"/>
                <w:tab w:val="left" w:pos="2430"/>
              </w:tabs>
              <w:rPr>
                <w:sz w:val="20"/>
                <w:szCs w:val="20"/>
              </w:rPr>
            </w:pPr>
            <w:r w:rsidRPr="00E17A18">
              <w:rPr>
                <w:rFonts w:ascii="GHEA Grapalat" w:eastAsia="GHEA Grapalat" w:hAnsi="GHEA Grapalat" w:cs="GHEA Grapalat"/>
                <w:sz w:val="20"/>
                <w:szCs w:val="20"/>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5E7C54" w:rsidRPr="00E17A18" w14:paraId="434BDCD9"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B00328"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75E375" w14:textId="77777777" w:rsidR="005E7C54" w:rsidRPr="00E17A18" w:rsidRDefault="005E7C54" w:rsidP="00735717">
            <w:pPr>
              <w:rPr>
                <w:sz w:val="20"/>
                <w:szCs w:val="20"/>
              </w:rPr>
            </w:pPr>
            <w:r w:rsidRPr="00E17A18">
              <w:rPr>
                <w:rFonts w:ascii="GHEA Grapalat" w:eastAsia="GHEA Grapalat" w:hAnsi="GHEA Grapalat" w:cs="GHEA Grapalat"/>
                <w:sz w:val="20"/>
                <w:szCs w:val="20"/>
              </w:rPr>
              <w:t>Նախագծման փուլեր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3D5BF" w14:textId="77777777" w:rsidR="005E7C54" w:rsidRPr="00E17A18" w:rsidRDefault="005E7C54" w:rsidP="00735717">
            <w:pPr>
              <w:jc w:val="center"/>
              <w:rPr>
                <w:sz w:val="20"/>
                <w:szCs w:val="20"/>
              </w:rPr>
            </w:pPr>
            <w:r w:rsidRPr="00E17A18">
              <w:rPr>
                <w:rFonts w:ascii="GHEA Grapalat" w:eastAsia="GHEA Grapalat" w:hAnsi="GHEA Grapalat" w:cs="GHEA Grapalat"/>
                <w:sz w:val="20"/>
                <w:szCs w:val="20"/>
              </w:rPr>
              <w:t>Տեխնիկական հետազննություն,նախնական նախագիծ և աշխատանքային նախագիծ</w:t>
            </w:r>
          </w:p>
        </w:tc>
      </w:tr>
      <w:tr w:rsidR="005E7C54" w:rsidRPr="00E17A18" w14:paraId="4B887D0E" w14:textId="77777777" w:rsidTr="00735717">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45037"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663096" w14:textId="77777777" w:rsidR="005E7C54" w:rsidRPr="00E17A18" w:rsidRDefault="005E7C54" w:rsidP="00735717">
            <w:pPr>
              <w:rPr>
                <w:rFonts w:ascii="GHEA Grapalat" w:eastAsia="GHEA Grapalat" w:hAnsi="GHEA Grapalat" w:cs="GHEA Grapalat"/>
                <w:b/>
                <w:sz w:val="20"/>
                <w:szCs w:val="20"/>
              </w:rPr>
            </w:pPr>
            <w:r w:rsidRPr="00E17A18">
              <w:rPr>
                <w:rFonts w:ascii="GHEA Grapalat" w:eastAsia="GHEA Grapalat" w:hAnsi="GHEA Grapalat" w:cs="GHEA Grapalat"/>
                <w:b/>
                <w:sz w:val="20"/>
                <w:szCs w:val="20"/>
              </w:rPr>
              <w:t>Ելակետային տվյալներ</w:t>
            </w:r>
          </w:p>
          <w:p w14:paraId="7262C5D4" w14:textId="77777777" w:rsidR="005E7C54" w:rsidRPr="00E17A18" w:rsidRDefault="005E7C54" w:rsidP="00735717">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4C3FF7" w14:textId="77777777" w:rsidR="005E7C54" w:rsidRPr="00E17A18" w:rsidRDefault="005E7C54" w:rsidP="00735717">
            <w:pPr>
              <w:rPr>
                <w:rFonts w:ascii="GHEA Grapalat" w:eastAsia="GHEA Grapalat" w:hAnsi="GHEA Grapalat" w:cs="GHEA Grapalat"/>
                <w:sz w:val="20"/>
                <w:szCs w:val="20"/>
              </w:rPr>
            </w:pPr>
            <w:r w:rsidRPr="00E17A18">
              <w:rPr>
                <w:rFonts w:ascii="GHEA Grapalat" w:eastAsia="GHEA Grapalat" w:hAnsi="GHEA Grapalat" w:cs="GHEA Grapalat"/>
                <w:sz w:val="20"/>
                <w:szCs w:val="20"/>
              </w:rPr>
              <w:t>ՀՀ Լոռու մարզի Վանաձոր համայնքի «ք</w:t>
            </w:r>
            <w:r w:rsidRPr="00E17A18">
              <w:rPr>
                <w:rFonts w:ascii="Cambria Math" w:eastAsia="GHEA Grapalat" w:hAnsi="Cambria Math" w:cs="Cambria Math"/>
                <w:sz w:val="20"/>
                <w:szCs w:val="20"/>
              </w:rPr>
              <w:t>․</w:t>
            </w:r>
            <w:r w:rsidRPr="00E17A18">
              <w:rPr>
                <w:rFonts w:ascii="GHEA Grapalat" w:eastAsia="GHEA Grapalat" w:hAnsi="GHEA Grapalat" w:cs="GHEA Grapalat"/>
                <w:sz w:val="20"/>
                <w:szCs w:val="20"/>
              </w:rPr>
              <w:t xml:space="preserve"> Վանաձորի Ղևոնդ Ալիշանի անվան N 27 հիմնական դպրոց» ՊՈԱԿ-ի շենքը ներառված է անշարժ գույքի նկատմամբ իրավունքի պետական գրանցման ՀՀ N 988941 վկայականում ամրագրված հողամասի սահմաններում։ Մակերեսի չափը՝ 1.5226 հա։</w:t>
            </w:r>
          </w:p>
          <w:p w14:paraId="523EBA93" w14:textId="77777777" w:rsidR="005E7C54" w:rsidRPr="00E17A18" w:rsidRDefault="005E7C54" w:rsidP="00735717">
            <w:pPr>
              <w:rPr>
                <w:rFonts w:ascii="GHEA Grapalat" w:eastAsia="GHEA Grapalat" w:hAnsi="GHEA Grapalat" w:cs="GHEA Grapalat"/>
                <w:sz w:val="20"/>
                <w:szCs w:val="20"/>
              </w:rPr>
            </w:pPr>
            <w:r w:rsidRPr="00E17A18">
              <w:rPr>
                <w:rFonts w:ascii="GHEA Grapalat" w:eastAsia="GHEA Grapalat" w:hAnsi="GHEA Grapalat" w:cs="GHEA Grapalat"/>
                <w:sz w:val="20"/>
                <w:szCs w:val="20"/>
              </w:rPr>
              <w:t>Տարածքը գտնվում է Մարզ Լոռի, համայնք Վանաձոր Վանաձոր ք. Տարոն-4 թաղամաս Զեյթունի փողոց 3/4 դպրոց</w:t>
            </w:r>
          </w:p>
        </w:tc>
      </w:tr>
      <w:tr w:rsidR="005E7C54" w:rsidRPr="00E17A18" w14:paraId="0055FE3C" w14:textId="77777777" w:rsidTr="00735717">
        <w:trPr>
          <w:trHeight w:val="432"/>
        </w:trPr>
        <w:tc>
          <w:tcPr>
            <w:tcW w:w="1071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327241" w14:textId="77777777" w:rsidR="005E7C54" w:rsidRPr="00E17A18" w:rsidRDefault="005E7C54" w:rsidP="00735717">
            <w:pPr>
              <w:pStyle w:val="ListParagraph"/>
              <w:tabs>
                <w:tab w:val="left" w:pos="0"/>
                <w:tab w:val="left" w:pos="2430"/>
              </w:tabs>
              <w:ind w:left="-45"/>
              <w:rPr>
                <w:rFonts w:ascii="GHEA Grapalat" w:hAnsi="GHEA Grapalat"/>
                <w:sz w:val="20"/>
                <w:szCs w:val="20"/>
              </w:rPr>
            </w:pPr>
            <w:r w:rsidRPr="00E17A18">
              <w:rPr>
                <w:rFonts w:ascii="GHEA Grapalat" w:eastAsia="GHEA Grapalat" w:hAnsi="GHEA Grapalat" w:cs="GHEA Grapalat"/>
                <w:b/>
                <w:sz w:val="20"/>
                <w:szCs w:val="20"/>
                <w:shd w:val="clear" w:color="auto" w:fill="FFFFFF"/>
              </w:rPr>
              <w:t xml:space="preserve">Նախագծերի կազմման  համար հիմք հանդիսացող գործընթացներ </w:t>
            </w:r>
          </w:p>
        </w:tc>
      </w:tr>
      <w:tr w:rsidR="005E7C54" w:rsidRPr="00E17A18" w14:paraId="7E67FA7A" w14:textId="77777777" w:rsidTr="00735717">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06F65F"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268BA7" w14:textId="77777777" w:rsidR="005E7C54" w:rsidRPr="00E17A18" w:rsidRDefault="005E7C54" w:rsidP="00735717">
            <w:pPr>
              <w:jc w:val="both"/>
              <w:rPr>
                <w:rFonts w:ascii="GHEA Grapalat" w:eastAsia="GHEA Grapalat" w:hAnsi="GHEA Grapalat" w:cs="GHEA Grapalat"/>
                <w:sz w:val="20"/>
                <w:szCs w:val="20"/>
                <w:shd w:val="clear" w:color="auto" w:fill="FFFFFF"/>
              </w:rPr>
            </w:pPr>
            <w:proofErr w:type="gramStart"/>
            <w:r w:rsidRPr="00E17A18">
              <w:rPr>
                <w:rFonts w:ascii="GHEA Grapalat" w:eastAsia="GHEA Grapalat" w:hAnsi="GHEA Grapalat" w:cs="GHEA Grapalat"/>
                <w:sz w:val="20"/>
                <w:szCs w:val="20"/>
                <w:shd w:val="clear" w:color="auto" w:fill="FFFFFF"/>
              </w:rPr>
              <w:t>Ինժեներագեոդեզիական  հանութագրում</w:t>
            </w:r>
            <w:proofErr w:type="gramEnd"/>
            <w:r w:rsidRPr="00E17A18">
              <w:rPr>
                <w:rFonts w:ascii="GHEA Grapalat" w:eastAsia="GHEA Grapalat" w:hAnsi="GHEA Grapalat" w:cs="GHEA Grapalat"/>
                <w:sz w:val="20"/>
                <w:szCs w:val="20"/>
                <w:shd w:val="clear" w:color="auto" w:fill="FFFFFF"/>
              </w:rPr>
              <w:t>, հողհատկացման հիմքերի ձեռքբերում</w:t>
            </w:r>
          </w:p>
          <w:p w14:paraId="1DC87889" w14:textId="77777777" w:rsidR="005E7C54" w:rsidRPr="00E17A18" w:rsidRDefault="005E7C54" w:rsidP="00735717">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4E4C8"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Իրականացնել տարածքի գեոդեզիական հանութագրում, հատակագծերի և բնորոշող կտրվածքների կազմում՝ մշակում։</w:t>
            </w:r>
          </w:p>
          <w:p w14:paraId="52898B4C"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Ընդհանուր տարածքի գեոդեզիական հնաույթի հատակագծի համադրում սեփականության վկայականի կադաստրայի տվյալների հետ։  </w:t>
            </w:r>
          </w:p>
          <w:p w14:paraId="01B1B6C2"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Նշել գոյություն ունեցող ինժեներական ցանցերը, ոչ համայնքային պատկանելության տարածքներն ու կառույցները: Հանույթը </w:t>
            </w:r>
            <w:proofErr w:type="gramStart"/>
            <w:r w:rsidRPr="00E17A18">
              <w:rPr>
                <w:rFonts w:ascii="GHEA Grapalat" w:eastAsia="GHEA Grapalat" w:hAnsi="GHEA Grapalat" w:cs="GHEA Grapalat"/>
                <w:color w:val="000000"/>
                <w:sz w:val="20"/>
                <w:szCs w:val="20"/>
              </w:rPr>
              <w:lastRenderedPageBreak/>
              <w:t>համաձայնեցնել  ինժեներական</w:t>
            </w:r>
            <w:proofErr w:type="gramEnd"/>
            <w:r w:rsidRPr="00E17A18">
              <w:rPr>
                <w:rFonts w:ascii="GHEA Grapalat" w:eastAsia="GHEA Grapalat" w:hAnsi="GHEA Grapalat" w:cs="GHEA Grapalat"/>
                <w:color w:val="000000"/>
                <w:sz w:val="20"/>
                <w:szCs w:val="20"/>
              </w:rPr>
              <w:t xml:space="preserve"> ցանցերը շահագործող և այլ շահագռգիռ կազմակերպությունների հետ:  </w:t>
            </w:r>
          </w:p>
          <w:p w14:paraId="19BCE348" w14:textId="77777777" w:rsidR="005E7C54" w:rsidRPr="00E17A18" w:rsidRDefault="005E7C54" w:rsidP="00735717">
            <w:pPr>
              <w:jc w:val="both"/>
              <w:rPr>
                <w:sz w:val="20"/>
                <w:szCs w:val="20"/>
              </w:rPr>
            </w:pPr>
            <w:r w:rsidRPr="00E17A18">
              <w:rPr>
                <w:rFonts w:ascii="GHEA Grapalat" w:eastAsia="GHEA Grapalat" w:hAnsi="GHEA Grapalat" w:cs="GHEA Grapalat"/>
                <w:color w:val="000000"/>
                <w:sz w:val="20"/>
                <w:szCs w:val="20"/>
              </w:rPr>
              <w:t xml:space="preserve">Ամրագրել և ներկայացնել հենանիշերի (репер) ցուցակ </w:t>
            </w:r>
          </w:p>
        </w:tc>
      </w:tr>
      <w:tr w:rsidR="005E7C54" w:rsidRPr="00E17A18" w14:paraId="08545567" w14:textId="77777777" w:rsidTr="00735717">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010970"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D3F5EA" w14:textId="77777777" w:rsidR="005E7C54" w:rsidRPr="00E17A18" w:rsidRDefault="005E7C54" w:rsidP="00735717">
            <w:pPr>
              <w:rPr>
                <w:sz w:val="20"/>
                <w:szCs w:val="20"/>
              </w:rPr>
            </w:pPr>
            <w:r w:rsidRPr="00E17A18">
              <w:rPr>
                <w:rFonts w:ascii="GHEA Grapalat" w:eastAsia="GHEA Grapalat" w:hAnsi="GHEA Grapalat" w:cs="GHEA Grapalat"/>
                <w:sz w:val="20"/>
                <w:szCs w:val="20"/>
              </w:rPr>
              <w:t>Ինժեներաերկրաբանական և հիդրոերկրաբանական հետազոտություն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8DDEF5"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E17A18">
              <w:rPr>
                <w:rFonts w:ascii="GHEA Grapalat" w:eastAsia="GHEA Grapalat" w:hAnsi="GHEA Grapalat" w:cs="GHEA Grapalat"/>
                <w:color w:val="000000"/>
                <w:sz w:val="20"/>
                <w:szCs w:val="20"/>
              </w:rPr>
              <w:t>ըստ  հորատահանուկի</w:t>
            </w:r>
            <w:proofErr w:type="gramEnd"/>
          </w:p>
          <w:p w14:paraId="23AF4BC0"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 xml:space="preserve"> լաբորատոր փորձարկման արդյունքների որոշել գրունտների տեսակները, ինչպես նաև դրանց մշակման կարգերը։</w:t>
            </w:r>
          </w:p>
          <w:p w14:paraId="16F9CA36"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7CF3BB5" w14:textId="77777777" w:rsidR="005E7C54" w:rsidRPr="00E17A18" w:rsidRDefault="005E7C54" w:rsidP="00735717">
            <w:pPr>
              <w:jc w:val="both"/>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Հորատահանուկի (керн) համար ապահովել պահպանում, նմուշների համար նախատեսված արկղերով մինչև հիմքի աշխատանքների ավարտ։</w:t>
            </w:r>
          </w:p>
          <w:p w14:paraId="34324A2C" w14:textId="77777777" w:rsidR="005E7C54" w:rsidRPr="00E17A18" w:rsidRDefault="005E7C54" w:rsidP="00735717">
            <w:pPr>
              <w:jc w:val="both"/>
              <w:rPr>
                <w:sz w:val="20"/>
                <w:szCs w:val="20"/>
              </w:rPr>
            </w:pPr>
            <w:r w:rsidRPr="00E17A18">
              <w:rPr>
                <w:rFonts w:ascii="GHEA Grapalat" w:eastAsia="GHEA Grapalat" w:hAnsi="GHEA Grapalat" w:cs="GHEA Grapalat"/>
                <w:color w:val="000000"/>
                <w:sz w:val="20"/>
                <w:szCs w:val="20"/>
              </w:rPr>
              <w:t>Գրունտային ջրերի վերաբերյալ տեղեկատվության հավաքագրում։</w:t>
            </w:r>
          </w:p>
        </w:tc>
      </w:tr>
      <w:tr w:rsidR="005E7C54" w:rsidRPr="00E17A18" w14:paraId="11F84DB6" w14:textId="77777777" w:rsidTr="00735717">
        <w:trPr>
          <w:trHeight w:val="1"/>
        </w:trPr>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5CF49C"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0D43F" w14:textId="77777777" w:rsidR="005E7C54" w:rsidRPr="00E17A18" w:rsidRDefault="005E7C54" w:rsidP="00735717">
            <w:pPr>
              <w:rPr>
                <w:sz w:val="20"/>
                <w:szCs w:val="20"/>
              </w:rPr>
            </w:pPr>
            <w:r w:rsidRPr="00E17A18">
              <w:rPr>
                <w:rFonts w:ascii="GHEA Grapalat" w:eastAsia="GHEA Grapalat" w:hAnsi="GHEA Grapalat" w:cs="GHEA Grapalat"/>
                <w:sz w:val="20"/>
                <w:szCs w:val="20"/>
              </w:rPr>
              <w:t>Ինժեներական հաղորդակցուղիների ուսումնասիրություն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7B4AFB" w14:textId="77777777" w:rsidR="005E7C54" w:rsidRPr="00E17A18" w:rsidRDefault="005E7C54" w:rsidP="00735717">
            <w:pPr>
              <w:rPr>
                <w:rFonts w:ascii="GHEA Grapalat" w:eastAsia="GHEA Grapalat" w:hAnsi="GHEA Grapalat" w:cs="GHEA Grapalat"/>
                <w:color w:val="000000"/>
                <w:sz w:val="20"/>
                <w:szCs w:val="20"/>
              </w:rPr>
            </w:pPr>
            <w:r w:rsidRPr="00E17A18">
              <w:rPr>
                <w:rFonts w:ascii="GHEA Grapalat" w:eastAsia="GHEA Grapalat" w:hAnsi="GHEA Grapalat" w:cs="GHEA Grapalat"/>
                <w:color w:val="000000"/>
                <w:sz w:val="20"/>
                <w:szCs w:val="20"/>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tc>
      </w:tr>
      <w:tr w:rsidR="005E7C54" w:rsidRPr="00E17A18" w14:paraId="02CD1DA0"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CA0060"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7D6B18" w14:textId="77777777" w:rsidR="005E7C54" w:rsidRPr="00E17A18" w:rsidRDefault="005E7C54" w:rsidP="00735717">
            <w:pPr>
              <w:rPr>
                <w:sz w:val="20"/>
                <w:szCs w:val="20"/>
              </w:rPr>
            </w:pPr>
            <w:r w:rsidRPr="00E17A18">
              <w:rPr>
                <w:rFonts w:ascii="GHEA Grapalat" w:eastAsia="GHEA Grapalat" w:hAnsi="GHEA Grapalat" w:cs="GHEA Grapalat"/>
                <w:sz w:val="20"/>
                <w:szCs w:val="20"/>
              </w:rPr>
              <w:t>Ոլորտային (շահագրգիռ) մարմինների եզրակացություններ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25A3F" w14:textId="77777777" w:rsidR="005E7C54" w:rsidRPr="00E17A18" w:rsidRDefault="005E7C54" w:rsidP="00735717">
            <w:pPr>
              <w:rPr>
                <w:rFonts w:ascii="GHEA Grapalat" w:eastAsia="GHEA Grapalat" w:hAnsi="GHEA Grapalat" w:cs="GHEA Grapalat"/>
                <w:sz w:val="20"/>
                <w:szCs w:val="20"/>
              </w:rPr>
            </w:pPr>
            <w:r w:rsidRPr="00E17A18">
              <w:rPr>
                <w:rFonts w:ascii="GHEA Grapalat" w:eastAsia="GHEA Grapalat" w:hAnsi="GHEA Grapalat" w:cs="GHEA Grapalat"/>
                <w:sz w:val="20"/>
                <w:szCs w:val="20"/>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tc>
      </w:tr>
      <w:tr w:rsidR="005E7C54" w:rsidRPr="00E17A18" w14:paraId="09F8B06F"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F6249F"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E7A2A9" w14:textId="77777777" w:rsidR="005E7C54" w:rsidRPr="00E17A18" w:rsidRDefault="005E7C54" w:rsidP="00735717">
            <w:pPr>
              <w:rPr>
                <w:sz w:val="20"/>
                <w:szCs w:val="20"/>
              </w:rPr>
            </w:pPr>
            <w:r w:rsidRPr="00E17A18">
              <w:rPr>
                <w:rFonts w:ascii="GHEA Grapalat" w:eastAsia="GHEA Grapalat" w:hAnsi="GHEA Grapalat" w:cs="GHEA Grapalat"/>
                <w:sz w:val="20"/>
                <w:szCs w:val="20"/>
              </w:rPr>
              <w:t>Կառույցի բնութագիրը և նախագծային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7EF09" w14:textId="77777777" w:rsidR="005E7C54" w:rsidRPr="00E17A18" w:rsidRDefault="005E7C54" w:rsidP="005E7C54">
            <w:pPr>
              <w:numPr>
                <w:ilvl w:val="0"/>
                <w:numId w:val="33"/>
              </w:numPr>
              <w:ind w:left="34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Նախատեսվում է մշակել «ք</w:t>
            </w:r>
            <w:r w:rsidRPr="00E17A18">
              <w:rPr>
                <w:rFonts w:ascii="Segoe UI Symbol" w:eastAsia="Segoe UI Symbol" w:hAnsi="Segoe UI Symbol" w:cs="Segoe UI Symbol"/>
                <w:sz w:val="20"/>
                <w:szCs w:val="20"/>
              </w:rPr>
              <w:t>․</w:t>
            </w:r>
            <w:r w:rsidRPr="00E17A18">
              <w:rPr>
                <w:rFonts w:ascii="GHEA Grapalat" w:eastAsia="GHEA Grapalat" w:hAnsi="GHEA Grapalat" w:cs="GHEA Grapalat"/>
                <w:sz w:val="20"/>
                <w:szCs w:val="20"/>
              </w:rPr>
              <w:t xml:space="preserve"> Վանաձորի Ղևոնդ Ալիշանի անվան N 27 հիմնական դպրոց» ՊՈԱԿ-ի դպրոցի մասնաշենքի նախագիծ՝ 620 աշակերտի համար երկաթբետոնե կոնստրուկտիվ լուծումներով, նոր մասնաշենքի կամ մասնաշենքերի նախագծանախահաշվային փաստաթղթեր</w:t>
            </w:r>
          </w:p>
          <w:p w14:paraId="2F79E43E" w14:textId="77777777" w:rsidR="005E7C54" w:rsidRPr="00E17A18" w:rsidRDefault="005E7C54" w:rsidP="005E7C54">
            <w:pPr>
              <w:numPr>
                <w:ilvl w:val="0"/>
                <w:numId w:val="33"/>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7235EC4C" w14:textId="77777777" w:rsidR="005E7C54" w:rsidRPr="00E17A18" w:rsidRDefault="005E7C54" w:rsidP="00735717">
            <w:pPr>
              <w:ind w:left="40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Նախատեսել՝</w:t>
            </w:r>
          </w:p>
          <w:p w14:paraId="19B70E48" w14:textId="77777777" w:rsidR="005E7C54" w:rsidRPr="00E17A18" w:rsidRDefault="005E7C54" w:rsidP="005E7C54">
            <w:pPr>
              <w:numPr>
                <w:ilvl w:val="0"/>
                <w:numId w:val="34"/>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1EAB9E93" w14:textId="77777777" w:rsidR="005E7C54" w:rsidRPr="00E17A18" w:rsidRDefault="005E7C54" w:rsidP="005E7C54">
            <w:pPr>
              <w:numPr>
                <w:ilvl w:val="0"/>
                <w:numId w:val="34"/>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38EF2CA5" w14:textId="77777777" w:rsidR="005E7C54" w:rsidRPr="00E17A18" w:rsidRDefault="005E7C54" w:rsidP="005E7C54">
            <w:pPr>
              <w:numPr>
                <w:ilvl w:val="0"/>
                <w:numId w:val="34"/>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Նախագծով նախատեսել ներքին ինժեներական ենթակառուցվածքների /սառը և տաք </w:t>
            </w:r>
            <w:proofErr w:type="gramStart"/>
            <w:r w:rsidRPr="00E17A18">
              <w:rPr>
                <w:rFonts w:ascii="GHEA Grapalat" w:eastAsia="GHEA Grapalat" w:hAnsi="GHEA Grapalat" w:cs="GHEA Grapalat"/>
                <w:sz w:val="20"/>
                <w:szCs w:val="20"/>
              </w:rPr>
              <w:t>ջրամատակարարման,  կոյուղու</w:t>
            </w:r>
            <w:proofErr w:type="gramEnd"/>
            <w:r w:rsidRPr="00E17A18">
              <w:rPr>
                <w:rFonts w:ascii="GHEA Grapalat" w:eastAsia="GHEA Grapalat" w:hAnsi="GHEA Grapalat" w:cs="GHEA Grapalat"/>
                <w:sz w:val="20"/>
                <w:szCs w:val="20"/>
              </w:rPr>
              <w:t xml:space="preserve">,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w:t>
            </w:r>
            <w:r w:rsidRPr="00E17A18">
              <w:rPr>
                <w:rFonts w:ascii="GHEA Grapalat" w:eastAsia="GHEA Grapalat" w:hAnsi="GHEA Grapalat" w:cs="GHEA Grapalat"/>
                <w:sz w:val="20"/>
                <w:szCs w:val="20"/>
              </w:rPr>
              <w:lastRenderedPageBreak/>
              <w:t>գազամատակարարման կապի, անվտանգության, շենքի արդիական ներքին հարդարում,</w:t>
            </w:r>
          </w:p>
          <w:p w14:paraId="4A90751B" w14:textId="77777777" w:rsidR="005E7C54" w:rsidRPr="00E17A18" w:rsidRDefault="005E7C54" w:rsidP="005E7C54">
            <w:pPr>
              <w:numPr>
                <w:ilvl w:val="0"/>
                <w:numId w:val="34"/>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շենքը պետք է ապահովված լինի տարբեր ՏՏ համակարգերով և գործիքներով (ինտերնետ, ներքին մոնիթորինգ, անվտանգության սարքավորումներ),</w:t>
            </w:r>
          </w:p>
          <w:p w14:paraId="22E96B5F" w14:textId="77777777" w:rsidR="005E7C54" w:rsidRPr="00E17A18" w:rsidRDefault="005E7C54" w:rsidP="005E7C54">
            <w:pPr>
              <w:numPr>
                <w:ilvl w:val="0"/>
                <w:numId w:val="34"/>
              </w:numPr>
              <w:ind w:left="406" w:hanging="360"/>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E17A18">
              <w:rPr>
                <w:rFonts w:ascii="GHEA Grapalat" w:eastAsia="GHEA Grapalat" w:hAnsi="GHEA Grapalat" w:cs="GHEA Grapalat"/>
                <w:b/>
                <w:sz w:val="20"/>
                <w:szCs w:val="20"/>
                <w:shd w:val="clear" w:color="auto" w:fill="FFFFFF"/>
              </w:rPr>
              <w:t xml:space="preserve">համապատասխան ինվենտարով, </w:t>
            </w:r>
            <w:r w:rsidRPr="00E17A18">
              <w:rPr>
                <w:rFonts w:ascii="GHEA Grapalat" w:eastAsia="GHEA Grapalat" w:hAnsi="GHEA Grapalat" w:cs="GHEA Grapalat"/>
                <w:sz w:val="20"/>
                <w:szCs w:val="20"/>
                <w:shd w:val="clear" w:color="auto" w:fill="FFFFFF"/>
              </w:rPr>
              <w:t xml:space="preserve">բազրիքներ, լրացուցիչ լուսավորություն, </w:t>
            </w:r>
            <w:r w:rsidRPr="00E17A18">
              <w:rPr>
                <w:rFonts w:ascii="GHEA Grapalat" w:eastAsia="GHEA Grapalat" w:hAnsi="GHEA Grapalat" w:cs="GHEA Grapalat"/>
                <w:b/>
                <w:sz w:val="20"/>
                <w:szCs w:val="20"/>
                <w:shd w:val="clear" w:color="auto" w:fill="FFFFFF"/>
              </w:rPr>
              <w:t xml:space="preserve">համապատասխան հիմնավորմամբ վերելակ կամ վերհան սարքի անհրաժեշտություն։ </w:t>
            </w:r>
          </w:p>
          <w:p w14:paraId="6FC8D7D4" w14:textId="77777777" w:rsidR="005E7C54" w:rsidRPr="00E17A18" w:rsidRDefault="005E7C54" w:rsidP="005E7C54">
            <w:pPr>
              <w:numPr>
                <w:ilvl w:val="0"/>
                <w:numId w:val="34"/>
              </w:numPr>
              <w:ind w:left="406" w:hanging="360"/>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E17A18">
              <w:rPr>
                <w:rFonts w:ascii="GHEA Grapalat" w:eastAsia="GHEA Grapalat" w:hAnsi="GHEA Grapalat" w:cs="GHEA Grapalat"/>
                <w:b/>
                <w:sz w:val="20"/>
                <w:szCs w:val="20"/>
                <w:shd w:val="clear" w:color="auto" w:fill="FFFFFF"/>
              </w:rPr>
              <w:t xml:space="preserve"> նախագծողի կողմից։</w:t>
            </w:r>
          </w:p>
          <w:p w14:paraId="070CC253" w14:textId="77777777" w:rsidR="005E7C54" w:rsidRPr="00E17A18" w:rsidRDefault="005E7C54" w:rsidP="005E7C54">
            <w:pPr>
              <w:numPr>
                <w:ilvl w:val="0"/>
                <w:numId w:val="34"/>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0F87A99F" w14:textId="77777777" w:rsidR="005E7C54" w:rsidRPr="00E17A18" w:rsidRDefault="005E7C54" w:rsidP="005E7C54">
            <w:pPr>
              <w:numPr>
                <w:ilvl w:val="0"/>
                <w:numId w:val="34"/>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E17A18">
              <w:rPr>
                <w:rFonts w:ascii="GHEA Grapalat" w:eastAsia="GHEA Grapalat" w:hAnsi="GHEA Grapalat" w:cs="GHEA Grapalat"/>
                <w:sz w:val="20"/>
                <w:szCs w:val="20"/>
              </w:rPr>
              <w:t>պանելներ)՝</w:t>
            </w:r>
            <w:proofErr w:type="gramEnd"/>
            <w:r w:rsidRPr="00E17A18">
              <w:rPr>
                <w:rFonts w:ascii="GHEA Grapalat" w:eastAsia="GHEA Grapalat" w:hAnsi="GHEA Grapalat" w:cs="GHEA Grapalat"/>
                <w:sz w:val="20"/>
                <w:szCs w:val="20"/>
              </w:rPr>
              <w:t xml:space="preserve"> օբյեկտում տաք ջրամատակարարում և էլեկտրամատակարարում ապահովելու համար</w:t>
            </w:r>
          </w:p>
          <w:p w14:paraId="6282E677" w14:textId="77777777" w:rsidR="005E7C54" w:rsidRPr="00E17A18" w:rsidRDefault="005E7C54" w:rsidP="005E7C54">
            <w:pPr>
              <w:numPr>
                <w:ilvl w:val="0"/>
                <w:numId w:val="34"/>
              </w:numPr>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2D05BCA" w14:textId="77777777" w:rsidR="005E7C54" w:rsidRPr="00E17A18" w:rsidRDefault="005E7C54" w:rsidP="005E7C54">
            <w:pPr>
              <w:numPr>
                <w:ilvl w:val="0"/>
                <w:numId w:val="34"/>
              </w:numPr>
              <w:ind w:left="40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E5E3831" w14:textId="77777777" w:rsidR="005E7C54" w:rsidRPr="00E17A18" w:rsidRDefault="005E7C54" w:rsidP="005E7C54">
            <w:pPr>
              <w:numPr>
                <w:ilvl w:val="0"/>
                <w:numId w:val="34"/>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F9E612E" w14:textId="77777777" w:rsidR="005E7C54" w:rsidRPr="00E17A18" w:rsidRDefault="005E7C54" w:rsidP="005E7C54">
            <w:pPr>
              <w:numPr>
                <w:ilvl w:val="0"/>
                <w:numId w:val="34"/>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նախագծման ընթացիկ ծառայությունները աշխատանքային կարգով համաձայնեցնել պատվիրատուի հետ, բոլոր փուլերում՝ միաժամանակ ապահովելով նորմատիվ </w:t>
            </w:r>
            <w:r w:rsidRPr="00E17A18">
              <w:rPr>
                <w:rFonts w:ascii="GHEA Grapalat" w:eastAsia="GHEA Grapalat" w:hAnsi="GHEA Grapalat" w:cs="GHEA Grapalat"/>
                <w:sz w:val="20"/>
                <w:szCs w:val="20"/>
              </w:rPr>
              <w:lastRenderedPageBreak/>
              <w:t>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A02F017" w14:textId="77777777" w:rsidR="005E7C54" w:rsidRPr="00E17A18" w:rsidRDefault="005E7C54" w:rsidP="005E7C54">
            <w:pPr>
              <w:numPr>
                <w:ilvl w:val="0"/>
                <w:numId w:val="34"/>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DC155AE" w14:textId="77777777" w:rsidR="005E7C54" w:rsidRPr="00E17A18" w:rsidRDefault="005E7C54" w:rsidP="005E7C54">
            <w:pPr>
              <w:numPr>
                <w:ilvl w:val="0"/>
                <w:numId w:val="34"/>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Մանրամասն կահավորման նախագիծ (կահավորանքի մանրամասն բնութագրերով և մոդելավորմամբ, որը պետք է ներառված լինի նախահաշվում)</w:t>
            </w:r>
          </w:p>
          <w:p w14:paraId="7D00DE4E" w14:textId="77777777" w:rsidR="005E7C54" w:rsidRPr="00E17A18" w:rsidRDefault="005E7C54" w:rsidP="005E7C54">
            <w:pPr>
              <w:numPr>
                <w:ilvl w:val="0"/>
                <w:numId w:val="34"/>
              </w:numPr>
              <w:spacing w:after="200" w:line="276" w:lineRule="auto"/>
              <w:ind w:left="436"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Շրջակա միջավայրի վրա ազդեցության գնահատման (ՇՄԱԳ) եզրակացության ձեռքբերում (դրա անհրաժեշտության դեպքում):</w:t>
            </w:r>
          </w:p>
          <w:p w14:paraId="255D5E55" w14:textId="77777777" w:rsidR="005E7C54" w:rsidRPr="00E17A18" w:rsidRDefault="005E7C54" w:rsidP="005E7C54">
            <w:pPr>
              <w:numPr>
                <w:ilvl w:val="0"/>
                <w:numId w:val="34"/>
              </w:numPr>
              <w:ind w:left="436" w:hanging="360"/>
              <w:jc w:val="both"/>
              <w:rPr>
                <w:sz w:val="20"/>
                <w:szCs w:val="20"/>
              </w:rPr>
            </w:pPr>
            <w:r w:rsidRPr="00E17A18">
              <w:rPr>
                <w:rFonts w:ascii="GHEA Grapalat" w:eastAsia="GHEA Grapalat" w:hAnsi="GHEA Grapalat" w:cs="GHEA Grapalat"/>
                <w:sz w:val="20"/>
                <w:szCs w:val="20"/>
              </w:rPr>
              <w:t>Ըստ անհրաժեշտության իրականացնել նախագծանախահաշվային փաստաթղթերի լրամշակում</w:t>
            </w:r>
          </w:p>
        </w:tc>
      </w:tr>
      <w:tr w:rsidR="005E7C54" w:rsidRPr="00E17A18" w14:paraId="624B1D74"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49545BA"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A0BB47" w14:textId="77777777" w:rsidR="005E7C54" w:rsidRPr="00E17A18" w:rsidRDefault="005E7C54" w:rsidP="00735717">
            <w:pPr>
              <w:rPr>
                <w:sz w:val="20"/>
                <w:szCs w:val="20"/>
              </w:rPr>
            </w:pPr>
            <w:r w:rsidRPr="00E17A18">
              <w:rPr>
                <w:rFonts w:ascii="GHEA Grapalat" w:eastAsia="GHEA Grapalat" w:hAnsi="GHEA Grapalat" w:cs="GHEA Grapalat"/>
                <w:b/>
                <w:sz w:val="20"/>
                <w:szCs w:val="20"/>
              </w:rPr>
              <w:t>Նախագծման հիմնավորում և նորմատիվային պահանջներ</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3D49F0" w14:textId="77777777" w:rsidR="005E7C54" w:rsidRPr="00E17A18" w:rsidRDefault="005E7C54" w:rsidP="00735717">
            <w:pPr>
              <w:spacing w:line="276" w:lineRule="auto"/>
              <w:ind w:left="348" w:hanging="142"/>
              <w:jc w:val="both"/>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Նախագծի մշակում ըստ նորմատիվային պահանջների՝</w:t>
            </w:r>
          </w:p>
          <w:p w14:paraId="4C4A7067" w14:textId="77777777" w:rsidR="005E7C54" w:rsidRPr="00E17A18" w:rsidRDefault="005E7C54" w:rsidP="005E7C54">
            <w:pPr>
              <w:numPr>
                <w:ilvl w:val="0"/>
                <w:numId w:val="35"/>
              </w:numPr>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«Քաղաքաշինության մասին» օրենք</w:t>
            </w:r>
          </w:p>
          <w:p w14:paraId="5EC6EEB1" w14:textId="77777777" w:rsidR="005E7C54" w:rsidRPr="00E17A18" w:rsidRDefault="005E7C54" w:rsidP="005E7C54">
            <w:pPr>
              <w:numPr>
                <w:ilvl w:val="0"/>
                <w:numId w:val="35"/>
              </w:numPr>
              <w:tabs>
                <w:tab w:val="left" w:pos="252"/>
                <w:tab w:val="left" w:pos="466"/>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«Հաշմանդամություն ունեցող անձանց իրավունքների մասին» օրենք</w:t>
            </w:r>
          </w:p>
          <w:p w14:paraId="10BFDCE3" w14:textId="77777777" w:rsidR="005E7C54" w:rsidRPr="00E17A18" w:rsidRDefault="005E7C54" w:rsidP="005E7C54">
            <w:pPr>
              <w:numPr>
                <w:ilvl w:val="0"/>
                <w:numId w:val="35"/>
              </w:numPr>
              <w:tabs>
                <w:tab w:val="left" w:pos="252"/>
                <w:tab w:val="left" w:pos="466"/>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sz w:val="20"/>
                <w:szCs w:val="20"/>
              </w:rPr>
              <w:t>«Շրջակա միջավայրի վրա ազդեցության գնահատման և փորձաքննության մասին» օրենք</w:t>
            </w:r>
          </w:p>
          <w:p w14:paraId="2B89A91D" w14:textId="77777777" w:rsidR="005E7C54" w:rsidRPr="00E17A18" w:rsidRDefault="005E7C54" w:rsidP="005E7C54">
            <w:pPr>
              <w:numPr>
                <w:ilvl w:val="0"/>
                <w:numId w:val="35"/>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քաղաքաշինության կոմիտեի նախագահի 2023 թվականի մայիսի 22-ի</w:t>
            </w:r>
            <w:r w:rsidRPr="00E17A18">
              <w:rPr>
                <w:rFonts w:ascii="GHEA Grapalat" w:eastAsia="GHEA Grapalat" w:hAnsi="GHEA Grapalat" w:cs="GHEA Grapalat"/>
                <w:sz w:val="20"/>
                <w:szCs w:val="20"/>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E17A18">
              <w:rPr>
                <w:rFonts w:ascii="GHEA Grapalat" w:eastAsia="GHEA Grapalat" w:hAnsi="GHEA Grapalat" w:cs="GHEA Grapalat"/>
                <w:b/>
                <w:sz w:val="20"/>
                <w:szCs w:val="20"/>
              </w:rPr>
              <w:t>N 04-Ն հրաման</w:t>
            </w:r>
            <w:r w:rsidRPr="00E17A18">
              <w:rPr>
                <w:rFonts w:ascii="GHEA Grapalat" w:eastAsia="GHEA Grapalat" w:hAnsi="GHEA Grapalat" w:cs="GHEA Grapalat"/>
                <w:sz w:val="20"/>
                <w:szCs w:val="20"/>
              </w:rPr>
              <w:t>,</w:t>
            </w:r>
          </w:p>
          <w:p w14:paraId="5B297D4C" w14:textId="77777777" w:rsidR="005E7C54" w:rsidRPr="00E17A18" w:rsidRDefault="005E7C54" w:rsidP="005E7C54">
            <w:pPr>
              <w:numPr>
                <w:ilvl w:val="0"/>
                <w:numId w:val="35"/>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 xml:space="preserve">ՀՀ քաղաքաշինության նախարարի 2003 թվականի մայիսի 13-ի </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shd w:val="clear" w:color="auto" w:fill="FFFFFF"/>
              </w:rPr>
              <w:t>ՀՀՇՆ IV-11.03-03-02 (ՄՍՆ 2.02-05-2000) </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b/>
                <w:sz w:val="20"/>
                <w:szCs w:val="20"/>
                <w:shd w:val="clear" w:color="auto" w:fill="FFFFFF"/>
              </w:rPr>
              <w:t> «Ավտոկայանատեղեր» շինարարական նորմերը հաստատելու մասին</w:t>
            </w:r>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b/>
                <w:sz w:val="20"/>
                <w:szCs w:val="20"/>
              </w:rPr>
              <w:t>N 28-Ն հրաման</w:t>
            </w:r>
          </w:p>
          <w:p w14:paraId="61B8BC8D" w14:textId="77777777" w:rsidR="005E7C54" w:rsidRPr="00E17A18" w:rsidRDefault="005E7C54" w:rsidP="005E7C54">
            <w:pPr>
              <w:numPr>
                <w:ilvl w:val="0"/>
                <w:numId w:val="35"/>
              </w:numPr>
              <w:tabs>
                <w:tab w:val="left" w:pos="252"/>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քաղաքաշինության կոմիտեի նախագահի 2022 թվականի հունիսի 21-</w:t>
            </w:r>
            <w:proofErr w:type="gramStart"/>
            <w:r w:rsidRPr="00E17A18">
              <w:rPr>
                <w:rFonts w:ascii="GHEA Grapalat" w:eastAsia="GHEA Grapalat" w:hAnsi="GHEA Grapalat" w:cs="GHEA Grapalat"/>
                <w:b/>
                <w:sz w:val="20"/>
                <w:szCs w:val="20"/>
              </w:rPr>
              <w:t>ի</w:t>
            </w:r>
            <w:r w:rsidRPr="00E17A18">
              <w:rPr>
                <w:rFonts w:ascii="GHEA Grapalat" w:eastAsia="GHEA Grapalat" w:hAnsi="GHEA Grapalat" w:cs="GHEA Grapalat"/>
                <w:sz w:val="20"/>
                <w:szCs w:val="20"/>
              </w:rPr>
              <w:t xml:space="preserve">  «</w:t>
            </w:r>
            <w:proofErr w:type="gramEnd"/>
            <w:r w:rsidRPr="00E17A18">
              <w:rPr>
                <w:rFonts w:ascii="GHEA Grapalat" w:eastAsia="GHEA Grapalat" w:hAnsi="GHEA Grapalat" w:cs="GHEA Grapalat"/>
                <w:color w:val="000000"/>
                <w:sz w:val="20"/>
                <w:szCs w:val="20"/>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E17A18">
              <w:rPr>
                <w:rFonts w:ascii="GHEA Grapalat" w:eastAsia="GHEA Grapalat" w:hAnsi="GHEA Grapalat" w:cs="GHEA Grapalat"/>
                <w:sz w:val="20"/>
                <w:szCs w:val="20"/>
              </w:rPr>
              <w:t>»</w:t>
            </w:r>
            <w:r w:rsidRPr="00E17A18">
              <w:rPr>
                <w:rFonts w:ascii="GHEA Grapalat" w:eastAsia="GHEA Grapalat" w:hAnsi="GHEA Grapalat" w:cs="GHEA Grapalat"/>
                <w:b/>
                <w:sz w:val="20"/>
                <w:szCs w:val="20"/>
              </w:rPr>
              <w:t xml:space="preserve"> N 12-Ն հրաման,</w:t>
            </w:r>
          </w:p>
          <w:p w14:paraId="0726554D" w14:textId="77777777" w:rsidR="005E7C54" w:rsidRPr="00E17A18" w:rsidRDefault="005E7C54" w:rsidP="005E7C54">
            <w:pPr>
              <w:numPr>
                <w:ilvl w:val="0"/>
                <w:numId w:val="35"/>
              </w:numPr>
              <w:tabs>
                <w:tab w:val="left" w:pos="252"/>
                <w:tab w:val="left" w:pos="466"/>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կոմիտեի նախագահի պարտականությունները կատարողի 2020 թվականի դեկտեմբերի 28-</w:t>
            </w:r>
            <w:proofErr w:type="gramStart"/>
            <w:r w:rsidRPr="00E17A18">
              <w:rPr>
                <w:rFonts w:ascii="GHEA Grapalat" w:eastAsia="GHEA Grapalat" w:hAnsi="GHEA Grapalat" w:cs="GHEA Grapalat"/>
                <w:b/>
                <w:sz w:val="20"/>
                <w:szCs w:val="20"/>
                <w:shd w:val="clear" w:color="auto" w:fill="FFFFFF"/>
              </w:rPr>
              <w:t>ի</w:t>
            </w:r>
            <w:r w:rsidRPr="00E17A18">
              <w:rPr>
                <w:rFonts w:ascii="GHEA Grapalat" w:eastAsia="GHEA Grapalat" w:hAnsi="GHEA Grapalat" w:cs="GHEA Grapalat"/>
                <w:sz w:val="20"/>
                <w:szCs w:val="20"/>
                <w:shd w:val="clear" w:color="auto" w:fill="FFFFFF"/>
              </w:rPr>
              <w:t xml:space="preserve">  «</w:t>
            </w:r>
            <w:proofErr w:type="gramEnd"/>
            <w:r w:rsidRPr="00E17A18">
              <w:rPr>
                <w:rFonts w:ascii="GHEA Grapalat" w:eastAsia="GHEA Grapalat" w:hAnsi="GHEA Grapalat" w:cs="GHEA Grapalat"/>
                <w:sz w:val="20"/>
                <w:szCs w:val="20"/>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E17A18">
              <w:rPr>
                <w:rFonts w:ascii="GHEA Grapalat" w:eastAsia="GHEA Grapalat" w:hAnsi="GHEA Grapalat" w:cs="GHEA Grapalat"/>
                <w:b/>
                <w:sz w:val="20"/>
                <w:szCs w:val="20"/>
                <w:shd w:val="clear" w:color="auto" w:fill="FFFFFF"/>
              </w:rPr>
              <w:t xml:space="preserve"> N 102-Ն հրաման,</w:t>
            </w:r>
          </w:p>
          <w:p w14:paraId="64A329E9" w14:textId="77777777" w:rsidR="005E7C54" w:rsidRPr="00E17A18" w:rsidRDefault="005E7C54" w:rsidP="005E7C54">
            <w:pPr>
              <w:numPr>
                <w:ilvl w:val="0"/>
                <w:numId w:val="35"/>
              </w:numPr>
              <w:tabs>
                <w:tab w:val="left" w:pos="252"/>
                <w:tab w:val="left" w:pos="466"/>
              </w:tabs>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color w:val="000000"/>
                <w:sz w:val="20"/>
                <w:szCs w:val="20"/>
                <w:shd w:val="clear" w:color="auto" w:fill="FFFFFF"/>
              </w:rPr>
              <w:lastRenderedPageBreak/>
              <w:t xml:space="preserve">ՀՀ քաղաքաշինության կոմիտեի </w:t>
            </w:r>
            <w:proofErr w:type="gramStart"/>
            <w:r w:rsidRPr="00E17A18">
              <w:rPr>
                <w:rFonts w:ascii="GHEA Grapalat" w:eastAsia="GHEA Grapalat" w:hAnsi="GHEA Grapalat" w:cs="GHEA Grapalat"/>
                <w:b/>
                <w:color w:val="000000"/>
                <w:sz w:val="20"/>
                <w:szCs w:val="20"/>
                <w:shd w:val="clear" w:color="auto" w:fill="FFFFFF"/>
              </w:rPr>
              <w:t>նախագահի  պարտականությունները</w:t>
            </w:r>
            <w:proofErr w:type="gramEnd"/>
            <w:r w:rsidRPr="00E17A18">
              <w:rPr>
                <w:rFonts w:ascii="GHEA Grapalat" w:eastAsia="GHEA Grapalat" w:hAnsi="GHEA Grapalat" w:cs="GHEA Grapalat"/>
                <w:b/>
                <w:color w:val="000000"/>
                <w:sz w:val="20"/>
                <w:szCs w:val="20"/>
                <w:shd w:val="clear" w:color="auto" w:fill="FFFFFF"/>
              </w:rPr>
              <w:t xml:space="preserve"> կատարողի  2020 թվականի դեկտեմբերի 10-ի</w:t>
            </w:r>
            <w:r w:rsidRPr="00E17A18">
              <w:rPr>
                <w:rFonts w:ascii="GHEA Grapalat" w:eastAsia="GHEA Grapalat" w:hAnsi="GHEA Grapalat" w:cs="GHEA Grapalat"/>
                <w:color w:val="000000"/>
                <w:sz w:val="20"/>
                <w:szCs w:val="20"/>
                <w:shd w:val="clear" w:color="auto" w:fill="FFFFFF"/>
              </w:rPr>
              <w:t xml:space="preserve">  ՀՀՇՆ 31-03-«Հասարակական շենքեր և շինություններ» Հայաստանի Հանրապետության շինարարական նորմերը </w:t>
            </w:r>
            <w:r w:rsidRPr="00E17A18">
              <w:rPr>
                <w:rFonts w:ascii="GHEA Grapalat" w:eastAsia="GHEA Grapalat" w:hAnsi="GHEA Grapalat" w:cs="GHEA Grapalat"/>
                <w:sz w:val="20"/>
                <w:szCs w:val="20"/>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E17A18">
              <w:rPr>
                <w:rFonts w:ascii="GHEA Grapalat" w:eastAsia="GHEA Grapalat" w:hAnsi="GHEA Grapalat" w:cs="GHEA Grapalat"/>
                <w:b/>
                <w:sz w:val="20"/>
                <w:szCs w:val="20"/>
              </w:rPr>
              <w:t>N 95-Ն հրաման,</w:t>
            </w:r>
          </w:p>
          <w:p w14:paraId="628BBFA9" w14:textId="77777777" w:rsidR="005E7C54" w:rsidRPr="00E17A18" w:rsidRDefault="005E7C54" w:rsidP="005E7C54">
            <w:pPr>
              <w:numPr>
                <w:ilvl w:val="0"/>
                <w:numId w:val="35"/>
              </w:numPr>
              <w:tabs>
                <w:tab w:val="left" w:pos="252"/>
                <w:tab w:val="left" w:pos="541"/>
              </w:tabs>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քաղաքաշինության նախարարի 2006 թվականի նոյեմբերի 10-ի</w:t>
            </w:r>
            <w:r w:rsidRPr="00E17A18">
              <w:rPr>
                <w:rFonts w:ascii="GHEA Grapalat" w:eastAsia="GHEA Grapalat" w:hAnsi="GHEA Grapalat" w:cs="GHEA Grapalat"/>
                <w:sz w:val="20"/>
                <w:szCs w:val="20"/>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E17A18">
              <w:rPr>
                <w:rFonts w:ascii="GHEA Grapalat" w:eastAsia="GHEA Grapalat" w:hAnsi="GHEA Grapalat" w:cs="GHEA Grapalat"/>
                <w:b/>
                <w:sz w:val="20"/>
                <w:szCs w:val="20"/>
              </w:rPr>
              <w:t>N 253-Ն հրաման</w:t>
            </w:r>
            <w:r w:rsidRPr="00E17A18">
              <w:rPr>
                <w:rFonts w:ascii="GHEA Grapalat" w:eastAsia="GHEA Grapalat" w:hAnsi="GHEA Grapalat" w:cs="GHEA Grapalat"/>
                <w:sz w:val="20"/>
                <w:szCs w:val="20"/>
              </w:rPr>
              <w:t>,</w:t>
            </w:r>
          </w:p>
          <w:p w14:paraId="2644A571" w14:textId="77777777" w:rsidR="005E7C54" w:rsidRPr="00E17A18" w:rsidRDefault="005E7C54" w:rsidP="005E7C54">
            <w:pPr>
              <w:numPr>
                <w:ilvl w:val="0"/>
                <w:numId w:val="35"/>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կառավարությանն առընթեր քաղաքաշինության պետական կոմիտեի նախագահի</w:t>
            </w:r>
            <w:r w:rsidRPr="00E17A18">
              <w:rPr>
                <w:rFonts w:ascii="GHEA Grapalat" w:eastAsia="GHEA Grapalat" w:hAnsi="GHEA Grapalat" w:cs="GHEA Grapalat"/>
                <w:sz w:val="20"/>
                <w:szCs w:val="20"/>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E17A18">
              <w:rPr>
                <w:rFonts w:ascii="GHEA Grapalat" w:eastAsia="GHEA Grapalat" w:hAnsi="GHEA Grapalat" w:cs="GHEA Grapalat"/>
                <w:sz w:val="20"/>
                <w:szCs w:val="20"/>
                <w:shd w:val="clear" w:color="auto" w:fill="FFFFFF"/>
              </w:rPr>
              <w:t>թվականի  հոկտեմբերի</w:t>
            </w:r>
            <w:proofErr w:type="gramEnd"/>
            <w:r w:rsidRPr="00E17A18">
              <w:rPr>
                <w:rFonts w:ascii="GHEA Grapalat" w:eastAsia="GHEA Grapalat" w:hAnsi="GHEA Grapalat" w:cs="GHEA Grapalat"/>
                <w:sz w:val="20"/>
                <w:szCs w:val="20"/>
                <w:shd w:val="clear" w:color="auto" w:fill="FFFFFF"/>
              </w:rPr>
              <w:t xml:space="preserve"> 1-ի N 82 հրամանում փոփոխություն կատարելու և մի շարք հրամաններ ուժը կորցրած ճանաչելու մասին»</w:t>
            </w:r>
            <w:r w:rsidRPr="00E17A18">
              <w:rPr>
                <w:rFonts w:ascii="GHEA Grapalat" w:eastAsia="GHEA Grapalat" w:hAnsi="GHEA Grapalat" w:cs="GHEA Grapalat"/>
                <w:b/>
                <w:sz w:val="20"/>
                <w:szCs w:val="20"/>
                <w:shd w:val="clear" w:color="auto" w:fill="FFFFFF"/>
              </w:rPr>
              <w:t xml:space="preserve"> N 56-Ն հրաման,</w:t>
            </w:r>
          </w:p>
          <w:p w14:paraId="328B9ADF" w14:textId="77777777" w:rsidR="005E7C54" w:rsidRPr="00E17A18" w:rsidRDefault="005E7C54" w:rsidP="005E7C54">
            <w:pPr>
              <w:numPr>
                <w:ilvl w:val="0"/>
                <w:numId w:val="35"/>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2004 թվականի օգոստոսի 4-ի</w:t>
            </w:r>
            <w:r w:rsidRPr="00E17A18">
              <w:rPr>
                <w:rFonts w:ascii="GHEA Grapalat" w:eastAsia="GHEA Grapalat" w:hAnsi="GHEA Grapalat" w:cs="GHEA Grapalat"/>
                <w:sz w:val="20"/>
                <w:szCs w:val="20"/>
                <w:shd w:val="clear" w:color="auto" w:fill="FFFFFF"/>
              </w:rPr>
              <w:t xml:space="preserve"> «ՀՀՇՆ IV-12.02.01-04 «Ջեռուցում, օդափոխում և օդի լավորակում» շինարարական նորմերը հաստատելու մասին»</w:t>
            </w:r>
            <w:r w:rsidRPr="00E17A18">
              <w:rPr>
                <w:rFonts w:ascii="GHEA Grapalat" w:eastAsia="GHEA Grapalat" w:hAnsi="GHEA Grapalat" w:cs="GHEA Grapalat"/>
                <w:b/>
                <w:sz w:val="20"/>
                <w:szCs w:val="20"/>
                <w:shd w:val="clear" w:color="auto" w:fill="FFFFFF"/>
              </w:rPr>
              <w:t xml:space="preserve"> N 83-Ն հրաման,</w:t>
            </w:r>
          </w:p>
          <w:p w14:paraId="30C1270B" w14:textId="77777777" w:rsidR="005E7C54" w:rsidRPr="00E17A18" w:rsidRDefault="005E7C54" w:rsidP="005E7C54">
            <w:pPr>
              <w:numPr>
                <w:ilvl w:val="0"/>
                <w:numId w:val="35"/>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2014 թվականի մարտի 17-ի</w:t>
            </w:r>
            <w:r w:rsidRPr="00E17A18">
              <w:rPr>
                <w:rFonts w:ascii="GHEA Grapalat" w:eastAsia="GHEA Grapalat" w:hAnsi="GHEA Grapalat" w:cs="GHEA Grapalat"/>
                <w:sz w:val="20"/>
                <w:szCs w:val="20"/>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17A18">
              <w:rPr>
                <w:rFonts w:ascii="GHEA Grapalat" w:eastAsia="GHEA Grapalat" w:hAnsi="GHEA Grapalat" w:cs="GHEA Grapalat"/>
                <w:b/>
                <w:sz w:val="20"/>
                <w:szCs w:val="20"/>
                <w:shd w:val="clear" w:color="auto" w:fill="FFFFFF"/>
              </w:rPr>
              <w:t>N 78-Ն հրաման</w:t>
            </w:r>
          </w:p>
          <w:p w14:paraId="7D039627" w14:textId="77777777" w:rsidR="005E7C54" w:rsidRPr="00E17A18" w:rsidRDefault="005E7C54" w:rsidP="005E7C54">
            <w:pPr>
              <w:numPr>
                <w:ilvl w:val="0"/>
                <w:numId w:val="35"/>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ՀՀ քաղաքաշինության նախարարի 2014 թվականի մարտի 17-ի</w:t>
            </w:r>
            <w:r w:rsidRPr="00E17A18">
              <w:rPr>
                <w:rFonts w:ascii="GHEA Grapalat" w:eastAsia="GHEA Grapalat" w:hAnsi="GHEA Grapalat" w:cs="GHEA Grapalat"/>
                <w:sz w:val="20"/>
                <w:szCs w:val="20"/>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E17A18">
              <w:rPr>
                <w:rFonts w:ascii="GHEA Grapalat" w:eastAsia="GHEA Grapalat" w:hAnsi="GHEA Grapalat" w:cs="GHEA Grapalat"/>
                <w:b/>
                <w:sz w:val="20"/>
                <w:szCs w:val="20"/>
                <w:shd w:val="clear" w:color="auto" w:fill="FFFFFF"/>
              </w:rPr>
              <w:t>N 80-Ն հրաման,</w:t>
            </w:r>
          </w:p>
          <w:p w14:paraId="0DA4491D" w14:textId="77777777" w:rsidR="005E7C54" w:rsidRPr="00E17A18" w:rsidRDefault="005E7C54" w:rsidP="005E7C54">
            <w:pPr>
              <w:numPr>
                <w:ilvl w:val="0"/>
                <w:numId w:val="35"/>
              </w:numPr>
              <w:tabs>
                <w:tab w:val="left" w:pos="252"/>
              </w:tabs>
              <w:spacing w:line="276" w:lineRule="auto"/>
              <w:ind w:left="484" w:right="-18" w:hanging="283"/>
              <w:rPr>
                <w:rFonts w:ascii="GHEA Grapalat" w:eastAsia="GHEA Grapalat" w:hAnsi="GHEA Grapalat" w:cs="GHEA Grapalat"/>
                <w:b/>
                <w:sz w:val="20"/>
                <w:szCs w:val="20"/>
                <w:shd w:val="clear" w:color="auto" w:fill="FFFFFF"/>
              </w:rPr>
            </w:pPr>
            <w:r w:rsidRPr="00E17A18">
              <w:rPr>
                <w:rFonts w:ascii="GHEA Grapalat" w:eastAsia="GHEA Grapalat" w:hAnsi="GHEA Grapalat" w:cs="GHEA Grapalat"/>
                <w:b/>
                <w:sz w:val="20"/>
                <w:szCs w:val="20"/>
                <w:shd w:val="clear" w:color="auto" w:fill="FFFFFF"/>
              </w:rPr>
              <w:t xml:space="preserve">ՀՀ քաղաքաշինության կոմիտեի </w:t>
            </w:r>
            <w:proofErr w:type="gramStart"/>
            <w:r w:rsidRPr="00E17A18">
              <w:rPr>
                <w:rFonts w:ascii="GHEA Grapalat" w:eastAsia="GHEA Grapalat" w:hAnsi="GHEA Grapalat" w:cs="GHEA Grapalat"/>
                <w:b/>
                <w:sz w:val="20"/>
                <w:szCs w:val="20"/>
                <w:shd w:val="clear" w:color="auto" w:fill="FFFFFF"/>
              </w:rPr>
              <w:t>նախագահի  պարտականությունները</w:t>
            </w:r>
            <w:proofErr w:type="gramEnd"/>
            <w:r w:rsidRPr="00E17A18">
              <w:rPr>
                <w:rFonts w:ascii="GHEA Grapalat" w:eastAsia="GHEA Grapalat" w:hAnsi="GHEA Grapalat" w:cs="GHEA Grapalat"/>
                <w:b/>
                <w:sz w:val="20"/>
                <w:szCs w:val="20"/>
                <w:shd w:val="clear" w:color="auto" w:fill="FFFFFF"/>
              </w:rPr>
              <w:t xml:space="preserve"> կատարողի 2020 թվականի դեկտեմբերի 28-ի</w:t>
            </w:r>
            <w:r w:rsidRPr="00E17A18">
              <w:rPr>
                <w:rFonts w:ascii="GHEA Grapalat" w:eastAsia="GHEA Grapalat" w:hAnsi="GHEA Grapalat" w:cs="GHEA Grapalat"/>
                <w:sz w:val="20"/>
                <w:szCs w:val="20"/>
                <w:shd w:val="clear" w:color="auto" w:fill="FFFFFF"/>
              </w:rPr>
              <w:t xml:space="preserve"> </w:t>
            </w:r>
            <w:r w:rsidRPr="00E17A18">
              <w:rPr>
                <w:rFonts w:ascii="GHEA Grapalat" w:eastAsia="GHEA Grapalat" w:hAnsi="GHEA Grapalat" w:cs="GHEA Grapalat"/>
                <w:color w:val="000000"/>
                <w:sz w:val="20"/>
                <w:szCs w:val="20"/>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E17A18">
              <w:rPr>
                <w:rFonts w:ascii="GHEA Grapalat" w:eastAsia="GHEA Grapalat" w:hAnsi="GHEA Grapalat" w:cs="GHEA Grapalat"/>
                <w:color w:val="000000"/>
                <w:sz w:val="20"/>
                <w:szCs w:val="20"/>
                <w:shd w:val="clear" w:color="auto" w:fill="FFFFFF"/>
              </w:rPr>
              <w:t xml:space="preserve">նորմերը </w:t>
            </w:r>
            <w:r w:rsidRPr="00E17A18">
              <w:rPr>
                <w:rFonts w:ascii="GHEA Grapalat" w:eastAsia="GHEA Grapalat" w:hAnsi="GHEA Grapalat" w:cs="GHEA Grapalat"/>
                <w:sz w:val="20"/>
                <w:szCs w:val="20"/>
                <w:shd w:val="clear" w:color="auto" w:fill="FFFFFF"/>
              </w:rPr>
              <w:t xml:space="preserve"> հաստատելու</w:t>
            </w:r>
            <w:proofErr w:type="gramEnd"/>
            <w:r w:rsidRPr="00E17A18">
              <w:rPr>
                <w:rFonts w:ascii="GHEA Grapalat" w:eastAsia="GHEA Grapalat" w:hAnsi="GHEA Grapalat" w:cs="GHEA Grapalat"/>
                <w:sz w:val="20"/>
                <w:szCs w:val="20"/>
                <w:shd w:val="clear" w:color="auto" w:fill="FFFFFF"/>
              </w:rPr>
              <w:t xml:space="preserve"> և ՀՀ քաղաքաշինության նախարարի 01.10.2001թ  N 82 հրամանում փոփոխություն կատարելու մասին</w:t>
            </w:r>
            <w:r w:rsidRPr="00E17A18">
              <w:rPr>
                <w:rFonts w:ascii="GHEA Grapalat" w:eastAsia="GHEA Grapalat" w:hAnsi="GHEA Grapalat" w:cs="GHEA Grapalat"/>
                <w:color w:val="000000"/>
                <w:sz w:val="20"/>
                <w:szCs w:val="20"/>
                <w:shd w:val="clear" w:color="auto" w:fill="FFFFFF"/>
              </w:rPr>
              <w:t>»</w:t>
            </w:r>
            <w:r w:rsidRPr="00E17A18">
              <w:rPr>
                <w:rFonts w:ascii="GHEA Grapalat" w:eastAsia="GHEA Grapalat" w:hAnsi="GHEA Grapalat" w:cs="GHEA Grapalat"/>
                <w:b/>
                <w:sz w:val="20"/>
                <w:szCs w:val="20"/>
                <w:shd w:val="clear" w:color="auto" w:fill="FFFFFF"/>
              </w:rPr>
              <w:t xml:space="preserve"> N 103-Ն հրաման,</w:t>
            </w:r>
          </w:p>
          <w:p w14:paraId="72958339" w14:textId="77777777" w:rsidR="005E7C54" w:rsidRPr="00E17A18" w:rsidRDefault="005E7C54" w:rsidP="005E7C54">
            <w:pPr>
              <w:numPr>
                <w:ilvl w:val="0"/>
                <w:numId w:val="35"/>
              </w:numPr>
              <w:tabs>
                <w:tab w:val="left" w:pos="252"/>
                <w:tab w:val="left" w:pos="466"/>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ՀՀ կառավարության 2014 թվականի դեկտեմբերի 25-ի </w:t>
            </w:r>
            <w:r w:rsidRPr="00E17A18">
              <w:rPr>
                <w:rFonts w:ascii="GHEA Grapalat" w:eastAsia="GHEA Grapalat" w:hAnsi="GHEA Grapalat" w:cs="GHEA Grapalat"/>
                <w:sz w:val="20"/>
                <w:szCs w:val="20"/>
              </w:rPr>
              <w:t xml:space="preserve">«Պետական միջոցների հաշվին կառուցվող (վերակառուցվող, նորոգվող) օբյեկտներում էներգախնայողության և </w:t>
            </w:r>
            <w:r w:rsidRPr="00E17A18">
              <w:rPr>
                <w:rFonts w:ascii="GHEA Grapalat" w:eastAsia="GHEA Grapalat" w:hAnsi="GHEA Grapalat" w:cs="GHEA Grapalat"/>
                <w:sz w:val="20"/>
                <w:szCs w:val="20"/>
              </w:rPr>
              <w:lastRenderedPageBreak/>
              <w:t xml:space="preserve">էներգաարդյունավետության բարձրացմանն ուղղված միջոցառումների կիրառման մասին» </w:t>
            </w:r>
            <w:r w:rsidRPr="00E17A18">
              <w:rPr>
                <w:rFonts w:ascii="GHEA Grapalat" w:eastAsia="GHEA Grapalat" w:hAnsi="GHEA Grapalat" w:cs="GHEA Grapalat"/>
                <w:b/>
                <w:sz w:val="20"/>
                <w:szCs w:val="20"/>
              </w:rPr>
              <w:t>N 1504-Ն որոշում</w:t>
            </w:r>
            <w:r w:rsidRPr="00E17A18">
              <w:rPr>
                <w:rFonts w:ascii="GHEA Grapalat" w:eastAsia="GHEA Grapalat" w:hAnsi="GHEA Grapalat" w:cs="GHEA Grapalat"/>
                <w:sz w:val="20"/>
                <w:szCs w:val="20"/>
              </w:rPr>
              <w:t>,</w:t>
            </w:r>
          </w:p>
          <w:p w14:paraId="6CD8098E" w14:textId="77777777" w:rsidR="005E7C54" w:rsidRPr="00E17A18" w:rsidRDefault="005E7C54" w:rsidP="005E7C54">
            <w:pPr>
              <w:numPr>
                <w:ilvl w:val="0"/>
                <w:numId w:val="35"/>
              </w:numPr>
              <w:tabs>
                <w:tab w:val="left" w:pos="252"/>
                <w:tab w:val="left" w:pos="481"/>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2017 թվականի մայիսի 4-ի</w:t>
            </w:r>
            <w:r w:rsidRPr="00E17A18">
              <w:rPr>
                <w:rFonts w:ascii="GHEA Grapalat" w:eastAsia="GHEA Grapalat" w:hAnsi="GHEA Grapalat" w:cs="GHEA Grapalat"/>
                <w:sz w:val="20"/>
                <w:szCs w:val="20"/>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E17A18">
              <w:rPr>
                <w:rFonts w:ascii="GHEA Grapalat" w:eastAsia="GHEA Grapalat" w:hAnsi="GHEA Grapalat" w:cs="GHEA Grapalat"/>
                <w:b/>
                <w:sz w:val="20"/>
                <w:szCs w:val="20"/>
              </w:rPr>
              <w:t>N 526-Ն</w:t>
            </w:r>
            <w:r w:rsidRPr="00E17A18">
              <w:rPr>
                <w:rFonts w:ascii="GHEA Grapalat" w:eastAsia="GHEA Grapalat" w:hAnsi="GHEA Grapalat" w:cs="GHEA Grapalat"/>
                <w:sz w:val="20"/>
                <w:szCs w:val="20"/>
              </w:rPr>
              <w:t xml:space="preserve"> որոշուման Կարգի 33-րդ կետի 10-րդ ենթակետի պահանջներ</w:t>
            </w:r>
          </w:p>
          <w:p w14:paraId="36F3837F" w14:textId="77777777" w:rsidR="005E7C54" w:rsidRPr="00E17A18" w:rsidRDefault="005E7C54" w:rsidP="005E7C54">
            <w:pPr>
              <w:numPr>
                <w:ilvl w:val="0"/>
                <w:numId w:val="35"/>
              </w:numPr>
              <w:tabs>
                <w:tab w:val="left" w:pos="252"/>
                <w:tab w:val="left" w:pos="481"/>
              </w:tabs>
              <w:spacing w:line="276" w:lineRule="auto"/>
              <w:ind w:left="484" w:right="-18"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2015 թվականի մարտի 19-ի</w:t>
            </w:r>
            <w:r w:rsidRPr="00E17A18">
              <w:rPr>
                <w:rFonts w:ascii="GHEA Grapalat" w:eastAsia="GHEA Grapalat" w:hAnsi="GHEA Grapalat" w:cs="GHEA Grapalat"/>
                <w:sz w:val="20"/>
                <w:szCs w:val="20"/>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E17A18">
              <w:rPr>
                <w:rFonts w:ascii="GHEA Grapalat" w:eastAsia="GHEA Grapalat" w:hAnsi="GHEA Grapalat" w:cs="GHEA Grapalat"/>
                <w:b/>
                <w:sz w:val="20"/>
                <w:szCs w:val="20"/>
              </w:rPr>
              <w:t>N596-Ն որոշում</w:t>
            </w:r>
          </w:p>
          <w:p w14:paraId="3708832B" w14:textId="77777777" w:rsidR="005E7C54" w:rsidRPr="00E17A18" w:rsidRDefault="005E7C54" w:rsidP="005E7C54">
            <w:pPr>
              <w:numPr>
                <w:ilvl w:val="0"/>
                <w:numId w:val="35"/>
              </w:numPr>
              <w:tabs>
                <w:tab w:val="left" w:pos="252"/>
                <w:tab w:val="left" w:pos="481"/>
              </w:tabs>
              <w:spacing w:line="276" w:lineRule="auto"/>
              <w:ind w:left="484" w:right="-18" w:hanging="283"/>
              <w:rPr>
                <w:rFonts w:ascii="GHEA Grapalat" w:eastAsia="GHEA Grapalat" w:hAnsi="GHEA Grapalat" w:cs="GHEA Grapalat"/>
                <w:b/>
                <w:sz w:val="20"/>
                <w:szCs w:val="20"/>
              </w:rPr>
            </w:pPr>
            <w:r w:rsidRPr="00E17A18">
              <w:rPr>
                <w:rFonts w:ascii="GHEA Grapalat" w:eastAsia="GHEA Grapalat" w:hAnsi="GHEA Grapalat" w:cs="GHEA Grapalat"/>
                <w:b/>
                <w:sz w:val="20"/>
                <w:szCs w:val="20"/>
              </w:rPr>
              <w:t>ՀՀ կառավարության 13.12.2007թ</w:t>
            </w:r>
            <w:r w:rsidRPr="00E17A18">
              <w:rPr>
                <w:rFonts w:ascii="GHEA Grapalat" w:eastAsia="GHEA Grapalat" w:hAnsi="GHEA Grapalat" w:cs="GHEA Grapalat"/>
                <w:sz w:val="20"/>
                <w:szCs w:val="20"/>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E17A18">
              <w:rPr>
                <w:rFonts w:ascii="GHEA Grapalat" w:eastAsia="GHEA Grapalat" w:hAnsi="GHEA Grapalat" w:cs="GHEA Grapalat"/>
                <w:b/>
                <w:sz w:val="20"/>
                <w:szCs w:val="20"/>
              </w:rPr>
              <w:t>N 1490-Ն որոշում</w:t>
            </w:r>
            <w:r w:rsidRPr="00E17A18">
              <w:rPr>
                <w:rFonts w:ascii="GHEA Grapalat" w:eastAsia="GHEA Grapalat" w:hAnsi="GHEA Grapalat" w:cs="GHEA Grapalat"/>
                <w:sz w:val="20"/>
                <w:szCs w:val="20"/>
              </w:rPr>
              <w:t>,</w:t>
            </w:r>
          </w:p>
          <w:p w14:paraId="5C9CCEE7" w14:textId="77777777" w:rsidR="005E7C54" w:rsidRPr="00E17A18" w:rsidRDefault="005E7C54" w:rsidP="005E7C54">
            <w:pPr>
              <w:numPr>
                <w:ilvl w:val="0"/>
                <w:numId w:val="35"/>
              </w:numPr>
              <w:tabs>
                <w:tab w:val="left" w:pos="0"/>
              </w:tabs>
              <w:ind w:left="484" w:hanging="283"/>
              <w:rPr>
                <w:rFonts w:ascii="GHEA Grapalat" w:eastAsia="GHEA Grapalat" w:hAnsi="GHEA Grapalat" w:cs="GHEA Grapalat"/>
                <w:b/>
                <w:i/>
                <w:sz w:val="20"/>
                <w:szCs w:val="20"/>
              </w:rPr>
            </w:pPr>
            <w:r w:rsidRPr="00E17A18">
              <w:rPr>
                <w:rFonts w:ascii="GHEA Grapalat" w:eastAsia="GHEA Grapalat" w:hAnsi="GHEA Grapalat" w:cs="GHEA Grapalat"/>
                <w:b/>
                <w:i/>
                <w:sz w:val="20"/>
                <w:szCs w:val="20"/>
              </w:rPr>
              <w:t xml:space="preserve">ՀՀ քաղաքաշինության կոմիտեի նախագահի պարտականությունները կատարողի 2021 թվականի հունվարի 14-ի </w:t>
            </w:r>
            <w:r w:rsidRPr="00E17A18">
              <w:rPr>
                <w:rFonts w:ascii="GHEA Grapalat" w:eastAsia="GHEA Grapalat" w:hAnsi="GHEA Grapalat" w:cs="GHEA Grapalat"/>
                <w:sz w:val="20"/>
                <w:szCs w:val="20"/>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E17A18">
              <w:rPr>
                <w:rFonts w:ascii="GHEA Grapalat" w:eastAsia="GHEA Grapalat" w:hAnsi="GHEA Grapalat" w:cs="GHEA Grapalat"/>
                <w:b/>
                <w:i/>
                <w:sz w:val="20"/>
                <w:szCs w:val="20"/>
              </w:rPr>
              <w:t xml:space="preserve"> N 02-Ն հրաման</w:t>
            </w:r>
          </w:p>
          <w:p w14:paraId="06BA5C4C" w14:textId="77777777" w:rsidR="005E7C54" w:rsidRPr="00E17A18" w:rsidRDefault="005E7C54" w:rsidP="005E7C54">
            <w:pPr>
              <w:numPr>
                <w:ilvl w:val="0"/>
                <w:numId w:val="35"/>
              </w:numPr>
              <w:tabs>
                <w:tab w:val="left" w:pos="0"/>
              </w:tabs>
              <w:ind w:left="484" w:hanging="283"/>
              <w:rPr>
                <w:rFonts w:ascii="GHEA Grapalat" w:eastAsia="GHEA Grapalat" w:hAnsi="GHEA Grapalat" w:cs="GHEA Grapalat"/>
                <w:b/>
                <w:i/>
                <w:sz w:val="20"/>
                <w:szCs w:val="20"/>
              </w:rPr>
            </w:pPr>
            <w:r w:rsidRPr="00E17A18">
              <w:rPr>
                <w:rFonts w:ascii="GHEA Grapalat" w:eastAsia="GHEA Grapalat" w:hAnsi="GHEA Grapalat" w:cs="GHEA Grapalat"/>
                <w:b/>
                <w:i/>
                <w:sz w:val="20"/>
                <w:szCs w:val="20"/>
              </w:rPr>
              <w:t xml:space="preserve">ՀՀ քաղաքաշինության կոմիտեի նախագահի պարտականությունները կատարողի 2020 թվականի դեկտեմբերի 28-ի </w:t>
            </w:r>
            <w:r w:rsidRPr="00E17A18">
              <w:rPr>
                <w:rFonts w:ascii="GHEA Grapalat" w:eastAsia="GHEA Grapalat" w:hAnsi="GHEA Grapalat" w:cs="GHEA Grapalat"/>
                <w:sz w:val="20"/>
                <w:szCs w:val="20"/>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E17A18">
              <w:rPr>
                <w:rFonts w:ascii="GHEA Grapalat" w:eastAsia="GHEA Grapalat" w:hAnsi="GHEA Grapalat" w:cs="GHEA Grapalat"/>
                <w:b/>
                <w:i/>
                <w:sz w:val="20"/>
                <w:szCs w:val="20"/>
              </w:rPr>
              <w:t xml:space="preserve"> N 104-Ն հրաման</w:t>
            </w:r>
          </w:p>
          <w:p w14:paraId="3673840F" w14:textId="77777777" w:rsidR="005E7C54" w:rsidRPr="00E17A18" w:rsidRDefault="005E7C54" w:rsidP="005E7C54">
            <w:pPr>
              <w:numPr>
                <w:ilvl w:val="0"/>
                <w:numId w:val="35"/>
              </w:numPr>
              <w:tabs>
                <w:tab w:val="left" w:pos="0"/>
              </w:tabs>
              <w:ind w:left="484"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ՀՀ կառավարության 16.02.2006թ թիվ 392-Ն որոշում</w:t>
            </w:r>
            <w:r w:rsidRPr="00E17A18">
              <w:rPr>
                <w:rFonts w:ascii="GHEA Grapalat" w:eastAsia="GHEA Grapalat" w:hAnsi="GHEA Grapalat" w:cs="GHEA Grapalat"/>
                <w:sz w:val="20"/>
                <w:szCs w:val="20"/>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89E12FD" w14:textId="77777777" w:rsidR="005E7C54" w:rsidRPr="00E17A18" w:rsidRDefault="005E7C54" w:rsidP="005E7C54">
            <w:pPr>
              <w:numPr>
                <w:ilvl w:val="0"/>
                <w:numId w:val="35"/>
              </w:numPr>
              <w:tabs>
                <w:tab w:val="left" w:pos="0"/>
              </w:tabs>
              <w:ind w:left="484" w:hanging="283"/>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ՀՀ քաղաքաշինության կոմիտեի նախագահի պարտականությունները կատարողի 22.02.2024թ </w:t>
            </w:r>
          </w:p>
          <w:p w14:paraId="334B17BA" w14:textId="77777777" w:rsidR="005E7C54" w:rsidRPr="00E17A18" w:rsidRDefault="005E7C54" w:rsidP="00735717">
            <w:pPr>
              <w:tabs>
                <w:tab w:val="left" w:pos="0"/>
              </w:tabs>
              <w:ind w:left="484"/>
              <w:rPr>
                <w:rFonts w:ascii="GHEA Grapalat" w:eastAsia="GHEA Grapalat" w:hAnsi="GHEA Grapalat" w:cs="GHEA Grapalat"/>
                <w:sz w:val="20"/>
                <w:szCs w:val="20"/>
              </w:rPr>
            </w:pPr>
            <w:r w:rsidRPr="00E17A18">
              <w:rPr>
                <w:rFonts w:ascii="GHEA Grapalat" w:eastAsia="GHEA Grapalat" w:hAnsi="GHEA Grapalat" w:cs="GHEA Grapalat"/>
                <w:sz w:val="20"/>
                <w:szCs w:val="20"/>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b/>
                <w:sz w:val="20"/>
                <w:szCs w:val="20"/>
              </w:rPr>
              <w:t xml:space="preserve"> </w:t>
            </w:r>
            <w:r w:rsidRPr="00E17A18">
              <w:rPr>
                <w:rFonts w:ascii="GHEA Grapalat" w:eastAsia="GHEA Grapalat" w:hAnsi="GHEA Grapalat" w:cs="GHEA Grapalat"/>
                <w:sz w:val="20"/>
                <w:szCs w:val="20"/>
              </w:rPr>
              <w:t>շինարարական</w:t>
            </w:r>
            <w:proofErr w:type="gramEnd"/>
            <w:r w:rsidRPr="00E17A18">
              <w:rPr>
                <w:rFonts w:ascii="GHEA Grapalat" w:eastAsia="GHEA Grapalat" w:hAnsi="GHEA Grapalat" w:cs="GHEA Grapalat"/>
                <w:sz w:val="20"/>
                <w:szCs w:val="20"/>
              </w:rPr>
              <w:t xml:space="preserve"> նորմերը հաստատելու և ՀՀ քաղաքաշինության նախարարի 2005 թվականի մայիսի 2-ի N 75-Ն հրամանն ուժը կորցրած ճանաչելու մասին</w:t>
            </w:r>
            <w:r w:rsidRPr="00E17A18">
              <w:rPr>
                <w:rFonts w:ascii="GHEA Grapalat" w:eastAsia="GHEA Grapalat" w:hAnsi="GHEA Grapalat" w:cs="GHEA Grapalat"/>
                <w:b/>
                <w:sz w:val="20"/>
                <w:szCs w:val="20"/>
              </w:rPr>
              <w:t xml:space="preserve"> N 10-Ն հրաման</w:t>
            </w:r>
          </w:p>
          <w:p w14:paraId="62DA0DAA" w14:textId="77777777" w:rsidR="005E7C54" w:rsidRPr="00E17A18" w:rsidRDefault="005E7C54" w:rsidP="00735717">
            <w:pPr>
              <w:jc w:val="both"/>
              <w:rPr>
                <w:sz w:val="20"/>
                <w:szCs w:val="20"/>
              </w:rPr>
            </w:pPr>
            <w:r w:rsidRPr="00E17A18">
              <w:rPr>
                <w:rFonts w:ascii="GHEA Grapalat" w:eastAsia="GHEA Grapalat" w:hAnsi="GHEA Grapalat" w:cs="GHEA Grapalat"/>
                <w:sz w:val="20"/>
                <w:szCs w:val="20"/>
              </w:rPr>
              <w:lastRenderedPageBreak/>
              <w:t>և այլն (պարտադիր այլ նորմատիվա-տեխնիկական փաստաթղթեր)</w:t>
            </w:r>
          </w:p>
        </w:tc>
      </w:tr>
      <w:tr w:rsidR="005E7C54" w:rsidRPr="00E17A18" w14:paraId="4E7944E5"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B5DE27"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187767" w14:textId="77777777" w:rsidR="005E7C54" w:rsidRPr="00E17A18" w:rsidRDefault="005E7C54" w:rsidP="00735717">
            <w:pPr>
              <w:rPr>
                <w:sz w:val="20"/>
                <w:szCs w:val="20"/>
              </w:rPr>
            </w:pPr>
            <w:r w:rsidRPr="00E17A18">
              <w:rPr>
                <w:rFonts w:ascii="GHEA Grapalat" w:eastAsia="GHEA Grapalat" w:hAnsi="GHEA Grapalat" w:cs="GHEA Grapalat"/>
                <w:b/>
                <w:sz w:val="20"/>
                <w:szCs w:val="20"/>
              </w:rPr>
              <w:t>Նախագծման փուլերը</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9805C" w14:textId="77777777" w:rsidR="005E7C54" w:rsidRPr="00E17A18" w:rsidRDefault="005E7C54" w:rsidP="00735717">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Նախագծանախահաշվային փաստաթղթերի կազմը և բովանդակությունը սահմանող կանոնների ապահովում</w:t>
            </w:r>
            <w:r w:rsidRPr="00E17A18">
              <w:rPr>
                <w:rFonts w:ascii="GHEA Grapalat" w:eastAsia="GHEA Grapalat" w:hAnsi="GHEA Grapalat" w:cs="GHEA Grapalat"/>
                <w:sz w:val="20"/>
                <w:szCs w:val="20"/>
              </w:rPr>
              <w:t xml:space="preserve">՝  </w:t>
            </w:r>
          </w:p>
          <w:p w14:paraId="1CAE3060" w14:textId="77777777" w:rsidR="005E7C54" w:rsidRPr="00E17A18" w:rsidRDefault="005E7C54" w:rsidP="00735717">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Նախագիծը իրականացվելու է 3 փուլով՝</w:t>
            </w:r>
            <w:r w:rsidRPr="00E17A18">
              <w:rPr>
                <w:rFonts w:ascii="GHEA Grapalat" w:eastAsia="GHEA Grapalat" w:hAnsi="GHEA Grapalat" w:cs="GHEA Grapalat"/>
                <w:sz w:val="20"/>
                <w:szCs w:val="20"/>
              </w:rPr>
              <w:t xml:space="preserve">        </w:t>
            </w:r>
          </w:p>
          <w:p w14:paraId="61829C61" w14:textId="77777777" w:rsidR="005E7C54" w:rsidRPr="00E17A18" w:rsidRDefault="005E7C54" w:rsidP="00735717">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b/>
                <w:sz w:val="20"/>
                <w:szCs w:val="20"/>
              </w:rPr>
              <w:t xml:space="preserve">Նախնական փուլ </w:t>
            </w:r>
            <w:r w:rsidRPr="00E17A18">
              <w:rPr>
                <w:rFonts w:ascii="GHEA Grapalat" w:eastAsia="GHEA Grapalat" w:hAnsi="GHEA Grapalat" w:cs="GHEA Grapalat"/>
                <w:sz w:val="20"/>
                <w:szCs w:val="20"/>
              </w:rPr>
              <w:t xml:space="preserve">- «Տեխնիկական վիճակի հետազննություն» (սեյսմիկ եզրակացության ձեռքբերում՝ գործիքային </w:t>
            </w:r>
            <w:proofErr w:type="gramStart"/>
            <w:r w:rsidRPr="00E17A18">
              <w:rPr>
                <w:rFonts w:ascii="GHEA Grapalat" w:eastAsia="GHEA Grapalat" w:hAnsi="GHEA Grapalat" w:cs="GHEA Grapalat"/>
                <w:sz w:val="20"/>
                <w:szCs w:val="20"/>
              </w:rPr>
              <w:t>հետազննությամբ)։</w:t>
            </w:r>
            <w:proofErr w:type="gramEnd"/>
            <w:r w:rsidRPr="00E17A18">
              <w:rPr>
                <w:rFonts w:ascii="GHEA Grapalat" w:eastAsia="GHEA Grapalat" w:hAnsi="GHEA Grapalat" w:cs="GHEA Grapalat"/>
                <w:sz w:val="20"/>
                <w:szCs w:val="20"/>
              </w:rPr>
              <w:t xml:space="preserve"> </w:t>
            </w:r>
          </w:p>
          <w:p w14:paraId="6AB61658" w14:textId="77777777" w:rsidR="005E7C54" w:rsidRPr="00E17A18" w:rsidRDefault="005E7C54" w:rsidP="00735717">
            <w:pPr>
              <w:spacing w:line="276" w:lineRule="auto"/>
              <w:ind w:left="7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նոր ձեռք բերված տեխնիկական հետազննության եզրակացության և </w:t>
            </w:r>
          </w:p>
          <w:p w14:paraId="66841764" w14:textId="77777777" w:rsidR="005E7C54" w:rsidRPr="00E17A18" w:rsidRDefault="005E7C54" w:rsidP="00735717">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 ՀՀ քաղաքաշինության կոմիտեի նախագահի 11.09.2017թ N128-Ն հրամանի համաձայն</w:t>
            </w:r>
          </w:p>
          <w:p w14:paraId="748246F8" w14:textId="77777777" w:rsidR="005E7C54" w:rsidRPr="00E17A18" w:rsidRDefault="005E7C54" w:rsidP="00735717">
            <w:pPr>
              <w:spacing w:line="276" w:lineRule="auto"/>
              <w:ind w:left="76"/>
              <w:rPr>
                <w:rFonts w:ascii="GHEA Grapalat" w:eastAsia="GHEA Grapalat" w:hAnsi="GHEA Grapalat" w:cs="GHEA Grapalat"/>
                <w:sz w:val="20"/>
                <w:szCs w:val="20"/>
              </w:rPr>
            </w:pPr>
            <w:r w:rsidRPr="00E17A18">
              <w:rPr>
                <w:rFonts w:ascii="GHEA Grapalat" w:eastAsia="GHEA Grapalat" w:hAnsi="GHEA Grapalat" w:cs="GHEA Grapalat"/>
                <w:sz w:val="20"/>
                <w:szCs w:val="20"/>
              </w:rPr>
              <w:t>Փուլ 1 – «Նախնական նախագիծ» (նախագիծ)</w:t>
            </w:r>
          </w:p>
          <w:p w14:paraId="44E98AA9" w14:textId="77777777" w:rsidR="005E7C54" w:rsidRPr="00E17A18" w:rsidRDefault="005E7C54" w:rsidP="00735717">
            <w:pPr>
              <w:spacing w:line="276" w:lineRule="auto"/>
              <w:ind w:left="76"/>
              <w:rPr>
                <w:sz w:val="20"/>
                <w:szCs w:val="20"/>
              </w:rPr>
            </w:pPr>
            <w:r w:rsidRPr="00E17A18">
              <w:rPr>
                <w:rFonts w:ascii="GHEA Grapalat" w:eastAsia="GHEA Grapalat" w:hAnsi="GHEA Grapalat" w:cs="GHEA Grapalat"/>
                <w:sz w:val="20"/>
                <w:szCs w:val="20"/>
              </w:rPr>
              <w:t>Փուլ 2 - «Աշխատանքային Նախագիծ»</w:t>
            </w:r>
          </w:p>
        </w:tc>
      </w:tr>
      <w:tr w:rsidR="005E7C54" w:rsidRPr="00E17A18" w14:paraId="130B09C4"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54D451"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61FA12" w14:textId="77777777" w:rsidR="005E7C54" w:rsidRPr="00E17A18" w:rsidRDefault="005E7C54" w:rsidP="00735717">
            <w:pPr>
              <w:rPr>
                <w:sz w:val="20"/>
                <w:szCs w:val="20"/>
              </w:rPr>
            </w:pPr>
            <w:r w:rsidRPr="00E17A18">
              <w:rPr>
                <w:rFonts w:ascii="GHEA Grapalat" w:eastAsia="GHEA Grapalat" w:hAnsi="GHEA Grapalat" w:cs="GHEA Grapalat"/>
                <w:b/>
                <w:sz w:val="20"/>
                <w:szCs w:val="20"/>
              </w:rPr>
              <w:t>Նախնական փուլ- «Տեխնիկական վիճակի հետազննություն» (սեյսմիկ եզրակացության ձեռքբերում՝ գործիքային հետազննությամբ)</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C36BC9" w14:textId="77777777" w:rsidR="005E7C54" w:rsidRPr="00E17A18" w:rsidRDefault="005E7C54" w:rsidP="00735717">
            <w:pPr>
              <w:jc w:val="both"/>
              <w:rPr>
                <w:sz w:val="20"/>
                <w:szCs w:val="20"/>
              </w:rPr>
            </w:pPr>
            <w:r w:rsidRPr="00E17A18">
              <w:rPr>
                <w:rFonts w:ascii="GHEA Grapalat" w:eastAsia="GHEA Grapalat" w:hAnsi="GHEA Grapalat" w:cs="GHEA Grapalat"/>
                <w:b/>
                <w:sz w:val="20"/>
                <w:szCs w:val="20"/>
              </w:rPr>
              <w:t xml:space="preserve">Առաջին փուլով </w:t>
            </w:r>
            <w:r w:rsidRPr="00E17A18">
              <w:rPr>
                <w:rFonts w:ascii="GHEA Grapalat" w:eastAsia="GHEA Grapalat" w:hAnsi="GHEA Grapalat" w:cs="GHEA Grapalat"/>
                <w:b/>
                <w:color w:val="000000"/>
                <w:sz w:val="20"/>
                <w:szCs w:val="20"/>
              </w:rPr>
              <w:t xml:space="preserve">համապատասխան իրավասություն ունեցող մասնագիտական կազմակերպության ներգրավմամբ և </w:t>
            </w:r>
            <w:r w:rsidRPr="00E17A18">
              <w:rPr>
                <w:rFonts w:ascii="GHEA Grapalat" w:eastAsia="GHEA Grapalat" w:hAnsi="GHEA Grapalat" w:cs="GHEA Grapalat"/>
                <w:b/>
                <w:sz w:val="20"/>
                <w:szCs w:val="20"/>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5E7C54" w:rsidRPr="00E17A18" w14:paraId="63B8BB0B"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824E8A"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BCFAA" w14:textId="77777777" w:rsidR="005E7C54" w:rsidRPr="00E17A18" w:rsidRDefault="005E7C54" w:rsidP="00735717">
            <w:pPr>
              <w:rPr>
                <w:sz w:val="20"/>
                <w:szCs w:val="20"/>
              </w:rPr>
            </w:pPr>
            <w:r w:rsidRPr="00E17A18">
              <w:rPr>
                <w:rFonts w:ascii="GHEA Grapalat" w:eastAsia="GHEA Grapalat" w:hAnsi="GHEA Grapalat" w:cs="GHEA Grapalat"/>
                <w:b/>
                <w:sz w:val="20"/>
                <w:szCs w:val="20"/>
              </w:rPr>
              <w:t>Փուլ 1- «Նախնական նախագիծ» (նախագիծ)</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2A63D4" w14:textId="77777777" w:rsidR="005E7C54" w:rsidRPr="00E17A18" w:rsidRDefault="005E7C54" w:rsidP="00735717">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Նախագծում ներառել առաջադրանքի 6, 7 և 8-րդ բաժիներով պահանջված ուսումնասիրությունների արդյունքները։</w:t>
            </w:r>
          </w:p>
          <w:p w14:paraId="5444A943" w14:textId="77777777" w:rsidR="005E7C54" w:rsidRPr="00E17A18" w:rsidRDefault="005E7C54" w:rsidP="00735717">
            <w:pPr>
              <w:spacing w:line="276" w:lineRule="auto"/>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91E42E2" w14:textId="77777777" w:rsidR="005E7C54" w:rsidRPr="00E17A18" w:rsidRDefault="005E7C54" w:rsidP="005E7C54">
            <w:pPr>
              <w:numPr>
                <w:ilvl w:val="0"/>
                <w:numId w:val="36"/>
              </w:numPr>
              <w:ind w:left="720" w:hanging="360"/>
              <w:rPr>
                <w:rFonts w:ascii="GHEA Grapalat" w:eastAsia="GHEA Grapalat" w:hAnsi="GHEA Grapalat" w:cs="GHEA Grapalat"/>
                <w:sz w:val="20"/>
                <w:szCs w:val="20"/>
              </w:rPr>
            </w:pPr>
            <w:r w:rsidRPr="00E17A18">
              <w:rPr>
                <w:rFonts w:ascii="GHEA Grapalat" w:eastAsia="GHEA Grapalat" w:hAnsi="GHEA Grapalat" w:cs="GHEA Grapalat"/>
                <w:b/>
                <w:color w:val="000000"/>
                <w:sz w:val="20"/>
                <w:szCs w:val="20"/>
                <w:shd w:val="clear" w:color="auto" w:fill="FFFFFF"/>
              </w:rPr>
              <w:t>Հողամասի հատակագծային կազմակերպման ուրվագիծ</w:t>
            </w:r>
            <w:r w:rsidRPr="00E17A18">
              <w:rPr>
                <w:rFonts w:ascii="GHEA Grapalat" w:eastAsia="GHEA Grapalat" w:hAnsi="GHEA Grapalat" w:cs="GHEA Grapalat"/>
                <w:color w:val="000000"/>
                <w:sz w:val="20"/>
                <w:szCs w:val="20"/>
                <w:shd w:val="clear" w:color="auto" w:fill="FFFFFF"/>
              </w:rPr>
              <w:t xml:space="preserve"> (կամ հողամասի </w:t>
            </w:r>
            <w:proofErr w:type="gramStart"/>
            <w:r w:rsidRPr="00E17A18">
              <w:rPr>
                <w:rFonts w:ascii="GHEA Grapalat" w:eastAsia="GHEA Grapalat" w:hAnsi="GHEA Grapalat" w:cs="GHEA Grapalat"/>
                <w:color w:val="000000"/>
                <w:sz w:val="20"/>
                <w:szCs w:val="20"/>
                <w:shd w:val="clear" w:color="auto" w:fill="FFFFFF"/>
              </w:rPr>
              <w:t>գլխավոր  հատակագիծ</w:t>
            </w:r>
            <w:proofErr w:type="gramEnd"/>
            <w:r w:rsidRPr="00E17A18">
              <w:rPr>
                <w:rFonts w:ascii="GHEA Grapalat" w:eastAsia="GHEA Grapalat" w:hAnsi="GHEA Grapalat" w:cs="GHEA Grapalat"/>
                <w:color w:val="000000"/>
                <w:sz w:val="20"/>
                <w:szCs w:val="20"/>
                <w:shd w:val="clear" w:color="auto" w:fill="FFFFFF"/>
              </w:rPr>
              <w:t xml:space="preserve">) </w:t>
            </w:r>
          </w:p>
          <w:p w14:paraId="48F8C63F" w14:textId="77777777" w:rsidR="005E7C54" w:rsidRPr="00E17A18" w:rsidRDefault="005E7C54" w:rsidP="005E7C54">
            <w:pPr>
              <w:numPr>
                <w:ilvl w:val="0"/>
                <w:numId w:val="36"/>
              </w:numPr>
              <w:ind w:left="720"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Ճարտարապետաշինարարական մաս</w:t>
            </w:r>
          </w:p>
          <w:p w14:paraId="0ADA392E" w14:textId="77777777" w:rsidR="005E7C54" w:rsidRPr="00E17A18" w:rsidRDefault="005E7C54" w:rsidP="00735717">
            <w:pPr>
              <w:ind w:left="76"/>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Ծավալահատակագծային լուծումներ, ճակատներ, կտրվածքներ, հատակագծեր, նկարագրեր</w:t>
            </w:r>
          </w:p>
          <w:p w14:paraId="70D04877" w14:textId="77777777" w:rsidR="005E7C54" w:rsidRPr="00E17A18" w:rsidRDefault="005E7C54" w:rsidP="005E7C54">
            <w:pPr>
              <w:numPr>
                <w:ilvl w:val="0"/>
                <w:numId w:val="37"/>
              </w:numPr>
              <w:spacing w:after="200" w:line="276" w:lineRule="auto"/>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Եռաչափ մոդելավորում</w:t>
            </w:r>
          </w:p>
          <w:p w14:paraId="0178E443" w14:textId="77777777" w:rsidR="005E7C54" w:rsidRPr="00E17A18" w:rsidRDefault="005E7C54" w:rsidP="005E7C54">
            <w:pPr>
              <w:numPr>
                <w:ilvl w:val="0"/>
                <w:numId w:val="37"/>
              </w:numPr>
              <w:spacing w:after="200" w:line="276" w:lineRule="auto"/>
              <w:ind w:left="796"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Կոնստրուկտիվ մաս</w:t>
            </w:r>
          </w:p>
          <w:p w14:paraId="15D98887" w14:textId="77777777" w:rsidR="005E7C54" w:rsidRPr="00E17A18" w:rsidRDefault="005E7C54" w:rsidP="00735717">
            <w:pPr>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           Կոնստրուկտիվ լուծումներ՝ հիմնական բնորոշ հատվածների</w:t>
            </w:r>
          </w:p>
          <w:p w14:paraId="555760A2" w14:textId="77777777" w:rsidR="005E7C54" w:rsidRPr="00E17A18" w:rsidRDefault="005E7C54" w:rsidP="005E7C54">
            <w:pPr>
              <w:numPr>
                <w:ilvl w:val="0"/>
                <w:numId w:val="38"/>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Առաջարկվող հիմքերի տեսակների վերաբերյալ, անհրաժեշտ հիմնավորունով</w:t>
            </w:r>
          </w:p>
          <w:p w14:paraId="14231809" w14:textId="77777777" w:rsidR="005E7C54" w:rsidRPr="00E17A18" w:rsidRDefault="005E7C54" w:rsidP="005E7C54">
            <w:pPr>
              <w:numPr>
                <w:ilvl w:val="0"/>
                <w:numId w:val="38"/>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Երկաթբետոնյա շրջանակների վերաբերյալ առաջարկներ՝ կտրվածքի չափեր և այլն</w:t>
            </w:r>
          </w:p>
          <w:p w14:paraId="215DBFBA" w14:textId="77777777" w:rsidR="005E7C54" w:rsidRPr="00E17A18" w:rsidRDefault="005E7C54" w:rsidP="005E7C54">
            <w:pPr>
              <w:numPr>
                <w:ilvl w:val="0"/>
                <w:numId w:val="38"/>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Արտաքին պատերի կառուցման ձևավորման և նյութի առաջարկներ  </w:t>
            </w:r>
          </w:p>
          <w:p w14:paraId="24910DBA" w14:textId="77777777" w:rsidR="005E7C54" w:rsidRPr="00E17A18" w:rsidRDefault="005E7C54" w:rsidP="005E7C54">
            <w:pPr>
              <w:numPr>
                <w:ilvl w:val="0"/>
                <w:numId w:val="38"/>
              </w:numPr>
              <w:ind w:left="79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Հնարավորության դեպքում կոնստրուկտորական հաշվարկների հաշվետվություն </w:t>
            </w:r>
          </w:p>
          <w:p w14:paraId="6BC85329" w14:textId="77777777" w:rsidR="005E7C54" w:rsidRPr="00E17A18" w:rsidRDefault="005E7C54" w:rsidP="005E7C54">
            <w:pPr>
              <w:numPr>
                <w:ilvl w:val="0"/>
                <w:numId w:val="38"/>
              </w:numPr>
              <w:tabs>
                <w:tab w:val="left" w:pos="740"/>
              </w:tabs>
              <w:ind w:left="802"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Արտաքին ինժեներական</w:t>
            </w:r>
            <w:r w:rsidRPr="00E17A18">
              <w:rPr>
                <w:rFonts w:ascii="GHEA Grapalat" w:eastAsia="GHEA Grapalat" w:hAnsi="GHEA Grapalat" w:cs="GHEA Grapalat"/>
                <w:color w:val="000000"/>
                <w:sz w:val="20"/>
                <w:szCs w:val="20"/>
                <w:shd w:val="clear" w:color="auto" w:fill="FFFFFF"/>
              </w:rPr>
              <w:t xml:space="preserve"> ցանցերի լուծումներ </w:t>
            </w:r>
            <w:r w:rsidRPr="00E17A18">
              <w:rPr>
                <w:rFonts w:ascii="GHEA Grapalat" w:eastAsia="GHEA Grapalat" w:hAnsi="GHEA Grapalat" w:cs="GHEA Grapalat"/>
                <w:sz w:val="20"/>
                <w:szCs w:val="20"/>
              </w:rPr>
              <w:t xml:space="preserve">(գծագրական և տեքստային նյութեր, որոնք անհրաժեշտ կլինեն մատակարար ընկերություններից տեխնիկական </w:t>
            </w:r>
            <w:r w:rsidRPr="00E17A18">
              <w:rPr>
                <w:rFonts w:ascii="GHEA Grapalat" w:eastAsia="GHEA Grapalat" w:hAnsi="GHEA Grapalat" w:cs="GHEA Grapalat"/>
                <w:sz w:val="20"/>
                <w:szCs w:val="20"/>
              </w:rPr>
              <w:lastRenderedPageBreak/>
              <w:t>պայմաների ձեռք բերման, հիմնվելով 8-րդ բաժնով նախատեսված ուսումնասիրության արդյունքներով։</w:t>
            </w:r>
          </w:p>
          <w:p w14:paraId="7F2B4DBE" w14:textId="77777777" w:rsidR="005E7C54" w:rsidRPr="00E17A18" w:rsidRDefault="005E7C54" w:rsidP="005E7C54">
            <w:pPr>
              <w:numPr>
                <w:ilvl w:val="0"/>
                <w:numId w:val="38"/>
              </w:numPr>
              <w:tabs>
                <w:tab w:val="left" w:pos="740"/>
              </w:tabs>
              <w:ind w:left="79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3B5269FC" w14:textId="77777777" w:rsidR="005E7C54" w:rsidRPr="00E17A18" w:rsidRDefault="005E7C54" w:rsidP="005E7C54">
            <w:pPr>
              <w:numPr>
                <w:ilvl w:val="0"/>
                <w:numId w:val="38"/>
              </w:numPr>
              <w:tabs>
                <w:tab w:val="left" w:pos="740"/>
              </w:tabs>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sz w:val="20"/>
                <w:szCs w:val="20"/>
              </w:rPr>
              <w:t xml:space="preserve">Ծրագրի նախնական ֆինանսական գնահատում </w:t>
            </w:r>
          </w:p>
        </w:tc>
      </w:tr>
      <w:tr w:rsidR="005E7C54" w:rsidRPr="00E17A18" w14:paraId="3A494722"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EC6E50"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50BA52" w14:textId="77777777" w:rsidR="005E7C54" w:rsidRPr="00E17A18" w:rsidRDefault="005E7C54" w:rsidP="00735717">
            <w:pPr>
              <w:spacing w:line="276" w:lineRule="auto"/>
              <w:rPr>
                <w:rFonts w:ascii="GHEA Grapalat" w:eastAsia="GHEA Grapalat" w:hAnsi="GHEA Grapalat" w:cs="GHEA Grapalat"/>
                <w:b/>
                <w:sz w:val="20"/>
                <w:szCs w:val="20"/>
              </w:rPr>
            </w:pPr>
            <w:r w:rsidRPr="00E17A18">
              <w:rPr>
                <w:rFonts w:ascii="GHEA Grapalat" w:eastAsia="GHEA Grapalat" w:hAnsi="GHEA Grapalat" w:cs="GHEA Grapalat"/>
                <w:b/>
                <w:sz w:val="20"/>
                <w:szCs w:val="20"/>
              </w:rPr>
              <w:t xml:space="preserve">Փուլ 2 - «Աշխատանքային նախագիծ»  </w:t>
            </w:r>
          </w:p>
          <w:p w14:paraId="3908ABAA" w14:textId="77777777" w:rsidR="005E7C54" w:rsidRPr="00E17A18" w:rsidRDefault="005E7C54" w:rsidP="00735717">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E645D" w14:textId="77777777" w:rsidR="005E7C54" w:rsidRPr="00E17A18" w:rsidRDefault="005E7C54" w:rsidP="00735717">
            <w:pPr>
              <w:spacing w:line="276" w:lineRule="auto"/>
              <w:ind w:firstLine="269"/>
              <w:jc w:val="both"/>
              <w:rPr>
                <w:rFonts w:ascii="GHEA Grapalat" w:eastAsia="GHEA Grapalat" w:hAnsi="GHEA Grapalat" w:cs="GHEA Grapalat"/>
                <w:b/>
                <w:sz w:val="20"/>
                <w:szCs w:val="20"/>
                <w:u w:val="single"/>
              </w:rPr>
            </w:pPr>
            <w:r w:rsidRPr="00E17A18">
              <w:rPr>
                <w:rFonts w:ascii="GHEA Grapalat" w:eastAsia="GHEA Grapalat" w:hAnsi="GHEA Grapalat" w:cs="GHEA Grapalat"/>
                <w:b/>
                <w:sz w:val="20"/>
                <w:szCs w:val="20"/>
                <w:u w:val="single"/>
              </w:rPr>
              <w:t>Նախագծի լրակազմում ընդգրկվող (մշակվող) փաստաթղթեր</w:t>
            </w:r>
          </w:p>
          <w:p w14:paraId="694D01D3" w14:textId="77777777" w:rsidR="005E7C54" w:rsidRPr="00E17A18" w:rsidRDefault="005E7C54" w:rsidP="005E7C54">
            <w:pPr>
              <w:numPr>
                <w:ilvl w:val="0"/>
                <w:numId w:val="39"/>
              </w:numPr>
              <w:ind w:left="61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Ընդհանուր բացատրագիր հատոր </w:t>
            </w:r>
          </w:p>
          <w:p w14:paraId="4A4BE4C7"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Բացատրագիր, հաշվարկներ, վերլուծություններ, </w:t>
            </w:r>
          </w:p>
          <w:p w14:paraId="5C947A10"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Ելակետային տվյալներ և փաստաթղթեր</w:t>
            </w:r>
          </w:p>
          <w:p w14:paraId="471B9480"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Կոնստրուկտորական հաշվարկների հաշվետվություն</w:t>
            </w:r>
          </w:p>
          <w:p w14:paraId="081CC06E"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520EEBD7"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217A7392" w14:textId="77777777" w:rsidR="005E7C54" w:rsidRPr="00E17A18" w:rsidRDefault="005E7C54" w:rsidP="005E7C54">
            <w:pPr>
              <w:numPr>
                <w:ilvl w:val="0"/>
                <w:numId w:val="39"/>
              </w:numPr>
              <w:ind w:left="720" w:hanging="360"/>
              <w:rPr>
                <w:rFonts w:ascii="GHEA Grapalat" w:eastAsia="GHEA Grapalat" w:hAnsi="GHEA Grapalat" w:cs="GHEA Grapalat"/>
                <w:b/>
                <w:sz w:val="20"/>
                <w:szCs w:val="20"/>
              </w:rPr>
            </w:pPr>
            <w:r w:rsidRPr="00E17A18">
              <w:rPr>
                <w:rFonts w:ascii="GHEA Grapalat" w:eastAsia="GHEA Grapalat" w:hAnsi="GHEA Grapalat" w:cs="GHEA Grapalat"/>
                <w:sz w:val="20"/>
                <w:szCs w:val="20"/>
              </w:rPr>
              <w:t xml:space="preserve"> և այլն</w:t>
            </w:r>
          </w:p>
          <w:p w14:paraId="71B0610F"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b/>
                <w:color w:val="000000"/>
                <w:sz w:val="20"/>
                <w:szCs w:val="20"/>
                <w:shd w:val="clear" w:color="auto" w:fill="FFFFFF"/>
              </w:rPr>
              <w:t xml:space="preserve">Գլխավոր </w:t>
            </w:r>
            <w:proofErr w:type="gramStart"/>
            <w:r w:rsidRPr="00E17A18">
              <w:rPr>
                <w:rFonts w:ascii="GHEA Grapalat" w:eastAsia="GHEA Grapalat" w:hAnsi="GHEA Grapalat" w:cs="GHEA Grapalat"/>
                <w:b/>
                <w:color w:val="000000"/>
                <w:sz w:val="20"/>
                <w:szCs w:val="20"/>
                <w:shd w:val="clear" w:color="auto" w:fill="FFFFFF"/>
              </w:rPr>
              <w:t>հատակագծի  կազմակերպում</w:t>
            </w:r>
            <w:proofErr w:type="gramEnd"/>
          </w:p>
          <w:p w14:paraId="16885F0F" w14:textId="77777777" w:rsidR="005E7C54" w:rsidRPr="00E17A18" w:rsidRDefault="005E7C54" w:rsidP="005E7C54">
            <w:pPr>
              <w:numPr>
                <w:ilvl w:val="0"/>
                <w:numId w:val="39"/>
              </w:numPr>
              <w:ind w:left="720" w:hanging="360"/>
              <w:rPr>
                <w:rFonts w:ascii="GHEA Grapalat" w:eastAsia="GHEA Grapalat" w:hAnsi="GHEA Grapalat" w:cs="GHEA Grapalat"/>
                <w:sz w:val="20"/>
                <w:szCs w:val="20"/>
              </w:rPr>
            </w:pPr>
            <w:r w:rsidRPr="00E17A18">
              <w:rPr>
                <w:rFonts w:ascii="GHEA Grapalat" w:eastAsia="GHEA Grapalat" w:hAnsi="GHEA Grapalat" w:cs="GHEA Grapalat"/>
                <w:b/>
                <w:sz w:val="20"/>
                <w:szCs w:val="20"/>
              </w:rPr>
              <w:t>Ճարտարապետաշինարարական մաս</w:t>
            </w:r>
          </w:p>
          <w:p w14:paraId="08B3776D" w14:textId="77777777" w:rsidR="005E7C54" w:rsidRPr="00E17A18" w:rsidRDefault="005E7C54" w:rsidP="005E7C54">
            <w:pPr>
              <w:numPr>
                <w:ilvl w:val="0"/>
                <w:numId w:val="39"/>
              </w:numPr>
              <w:ind w:left="886" w:hanging="360"/>
              <w:rPr>
                <w:rFonts w:ascii="GHEA Grapalat" w:eastAsia="GHEA Grapalat" w:hAnsi="GHEA Grapalat" w:cs="GHEA Grapalat"/>
                <w:b/>
                <w:sz w:val="20"/>
                <w:szCs w:val="20"/>
              </w:rPr>
            </w:pPr>
            <w:r w:rsidRPr="00E17A18">
              <w:rPr>
                <w:rFonts w:ascii="GHEA Grapalat" w:eastAsia="GHEA Grapalat" w:hAnsi="GHEA Grapalat" w:cs="GHEA Grapalat"/>
                <w:sz w:val="20"/>
                <w:szCs w:val="20"/>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67F9542E" w14:textId="77777777" w:rsidR="005E7C54" w:rsidRPr="00E17A18" w:rsidRDefault="005E7C54" w:rsidP="005E7C54">
            <w:pPr>
              <w:numPr>
                <w:ilvl w:val="0"/>
                <w:numId w:val="39"/>
              </w:numPr>
              <w:ind w:left="88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Եռաչափ մոդելավորում</w:t>
            </w:r>
          </w:p>
          <w:p w14:paraId="631F62C4" w14:textId="77777777" w:rsidR="005E7C54" w:rsidRPr="00E17A18" w:rsidRDefault="005E7C54" w:rsidP="005E7C54">
            <w:pPr>
              <w:numPr>
                <w:ilvl w:val="0"/>
                <w:numId w:val="39"/>
              </w:numPr>
              <w:ind w:left="88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Մանրամասն կահավորման նախագիծ (կահավորանքի մանրամասն բնութագրերով և մոդելավորմամբ)</w:t>
            </w:r>
          </w:p>
          <w:p w14:paraId="461CF549" w14:textId="77777777" w:rsidR="005E7C54" w:rsidRPr="00E17A18" w:rsidRDefault="005E7C54" w:rsidP="005E7C54">
            <w:pPr>
              <w:numPr>
                <w:ilvl w:val="0"/>
                <w:numId w:val="39"/>
              </w:numPr>
              <w:ind w:left="256"/>
              <w:rPr>
                <w:rFonts w:ascii="GHEA Grapalat" w:eastAsia="GHEA Grapalat" w:hAnsi="GHEA Grapalat" w:cs="GHEA Grapalat"/>
                <w:sz w:val="20"/>
                <w:szCs w:val="20"/>
              </w:rPr>
            </w:pPr>
            <w:r w:rsidRPr="00E17A18">
              <w:rPr>
                <w:rFonts w:ascii="GHEA Grapalat" w:eastAsia="GHEA Grapalat" w:hAnsi="GHEA Grapalat" w:cs="GHEA Grapalat"/>
                <w:b/>
                <w:sz w:val="20"/>
                <w:szCs w:val="20"/>
              </w:rPr>
              <w:t>Կոնստրուկտիվ մաս</w:t>
            </w:r>
          </w:p>
          <w:p w14:paraId="5FFAC390" w14:textId="77777777" w:rsidR="005E7C54" w:rsidRPr="00E17A18" w:rsidRDefault="005E7C54" w:rsidP="005E7C54">
            <w:pPr>
              <w:numPr>
                <w:ilvl w:val="0"/>
                <w:numId w:val="39"/>
              </w:numPr>
              <w:ind w:left="61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Կոնստրուկտիվ լուծումներ, </w:t>
            </w:r>
          </w:p>
          <w:p w14:paraId="322D678B" w14:textId="77777777" w:rsidR="005E7C54" w:rsidRPr="00E17A18" w:rsidRDefault="005E7C54" w:rsidP="005E7C54">
            <w:pPr>
              <w:numPr>
                <w:ilvl w:val="0"/>
                <w:numId w:val="39"/>
              </w:numPr>
              <w:ind w:left="616" w:hanging="360"/>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կոնստրուկտորական հաշվարկների հաշվետվություն </w:t>
            </w:r>
          </w:p>
          <w:p w14:paraId="12EA1F7B" w14:textId="77777777" w:rsidR="005E7C54" w:rsidRPr="00E17A18" w:rsidRDefault="005E7C54" w:rsidP="005E7C54">
            <w:pPr>
              <w:numPr>
                <w:ilvl w:val="0"/>
                <w:numId w:val="39"/>
              </w:numPr>
              <w:tabs>
                <w:tab w:val="left" w:pos="740"/>
              </w:tabs>
              <w:ind w:left="616" w:hanging="33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Ինժեներական</w:t>
            </w:r>
            <w:r w:rsidRPr="00E17A18">
              <w:rPr>
                <w:rFonts w:ascii="GHEA Grapalat" w:eastAsia="GHEA Grapalat" w:hAnsi="GHEA Grapalat" w:cs="GHEA Grapalat"/>
                <w:color w:val="000000"/>
                <w:sz w:val="20"/>
                <w:szCs w:val="20"/>
                <w:shd w:val="clear" w:color="auto" w:fill="FFFFFF"/>
              </w:rPr>
              <w:t xml:space="preserve"> (ներքին) լուծումներ </w:t>
            </w:r>
            <w:r w:rsidRPr="00E17A18">
              <w:rPr>
                <w:rFonts w:ascii="GHEA Grapalat" w:eastAsia="GHEA Grapalat" w:hAnsi="GHEA Grapalat" w:cs="GHEA Grapalat"/>
                <w:sz w:val="20"/>
                <w:szCs w:val="20"/>
              </w:rPr>
              <w:t>(գծագրական և տեքստային նյութեր՝ այդ թվում մասնագրեր)</w:t>
            </w:r>
            <w:r w:rsidRPr="00E17A18">
              <w:rPr>
                <w:rFonts w:ascii="GHEA Grapalat" w:eastAsia="GHEA Grapalat" w:hAnsi="GHEA Grapalat" w:cs="GHEA Grapalat"/>
                <w:color w:val="000000"/>
                <w:sz w:val="20"/>
                <w:szCs w:val="20"/>
                <w:shd w:val="clear" w:color="auto" w:fill="FFFFFF"/>
              </w:rPr>
              <w:t xml:space="preserve"> </w:t>
            </w:r>
          </w:p>
          <w:p w14:paraId="3AC67F4F" w14:textId="77777777" w:rsidR="005E7C54" w:rsidRPr="00E17A18" w:rsidRDefault="005E7C54" w:rsidP="00735717">
            <w:pPr>
              <w:ind w:left="31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C0EDA6E" w14:textId="77777777" w:rsidR="005E7C54" w:rsidRPr="00E17A18" w:rsidRDefault="005E7C54" w:rsidP="00735717">
            <w:pPr>
              <w:tabs>
                <w:tab w:val="left" w:pos="740"/>
              </w:tabs>
              <w:ind w:left="31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Ինժեներական մասերի հզորությունների հաշվարկների հաշվետվություն</w:t>
            </w:r>
          </w:p>
          <w:p w14:paraId="10DE9AE9" w14:textId="77777777" w:rsidR="005E7C54" w:rsidRPr="00E17A18" w:rsidRDefault="005E7C54" w:rsidP="005E7C54">
            <w:pPr>
              <w:numPr>
                <w:ilvl w:val="0"/>
                <w:numId w:val="40"/>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Արևային ջրատաքացման համակարգի նախագիծ</w:t>
            </w:r>
          </w:p>
          <w:p w14:paraId="46E99451" w14:textId="77777777" w:rsidR="005E7C54" w:rsidRPr="00E17A18" w:rsidRDefault="005E7C54" w:rsidP="00735717">
            <w:pPr>
              <w:tabs>
                <w:tab w:val="left" w:pos="740"/>
              </w:tabs>
              <w:ind w:left="457"/>
              <w:rPr>
                <w:rFonts w:ascii="GHEA Grapalat" w:eastAsia="GHEA Grapalat" w:hAnsi="GHEA Grapalat" w:cs="GHEA Grapalat"/>
                <w:b/>
                <w:color w:val="000000"/>
                <w:sz w:val="20"/>
                <w:szCs w:val="20"/>
                <w:shd w:val="clear" w:color="auto" w:fill="FFFFFF"/>
              </w:rPr>
            </w:pPr>
          </w:p>
          <w:p w14:paraId="09EBBFB2" w14:textId="77777777" w:rsidR="005E7C54" w:rsidRPr="00E17A18" w:rsidRDefault="005E7C54" w:rsidP="005E7C54">
            <w:pPr>
              <w:numPr>
                <w:ilvl w:val="0"/>
                <w:numId w:val="41"/>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Ֆոտովոլտային համակարգի նախագիծ</w:t>
            </w:r>
          </w:p>
          <w:p w14:paraId="3425C218" w14:textId="77777777" w:rsidR="005E7C54" w:rsidRPr="00E17A18" w:rsidRDefault="005E7C54" w:rsidP="00735717">
            <w:pPr>
              <w:tabs>
                <w:tab w:val="left" w:pos="740"/>
              </w:tabs>
              <w:ind w:left="406" w:hanging="270"/>
              <w:rPr>
                <w:rFonts w:ascii="GHEA Grapalat" w:eastAsia="GHEA Grapalat" w:hAnsi="GHEA Grapalat" w:cs="GHEA Grapalat"/>
                <w:b/>
                <w:color w:val="000000"/>
                <w:sz w:val="20"/>
                <w:szCs w:val="20"/>
                <w:shd w:val="clear" w:color="auto" w:fill="FFFFFF"/>
              </w:rPr>
            </w:pPr>
          </w:p>
          <w:p w14:paraId="2793CF90" w14:textId="77777777" w:rsidR="005E7C54" w:rsidRPr="00E17A18" w:rsidRDefault="005E7C54" w:rsidP="005E7C54">
            <w:pPr>
              <w:numPr>
                <w:ilvl w:val="0"/>
                <w:numId w:val="42"/>
              </w:numPr>
              <w:tabs>
                <w:tab w:val="left" w:pos="1036"/>
              </w:tabs>
              <w:ind w:left="766" w:hanging="360"/>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Շինմոնտաժային աշխատանքների նախահաշիվ՝</w:t>
            </w:r>
          </w:p>
          <w:p w14:paraId="6C8E8DAB" w14:textId="77777777" w:rsidR="005E7C54" w:rsidRPr="00E17A18" w:rsidRDefault="005E7C54" w:rsidP="00735717">
            <w:pPr>
              <w:tabs>
                <w:tab w:val="left" w:pos="1036"/>
              </w:tabs>
              <w:ind w:left="406" w:hanging="270"/>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 xml:space="preserve"> ներառյալ սարք-սարքավորումներ, ՀԾԿ-ի կողմից սահմանված միանվագ ծախսեր և այլ անուղղակի ծախսեր </w:t>
            </w:r>
          </w:p>
          <w:p w14:paraId="33DDC877" w14:textId="77777777" w:rsidR="005E7C54" w:rsidRPr="00E17A18" w:rsidRDefault="005E7C54" w:rsidP="005E7C54">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Գնահատված ծավալաթերթ-նախահաշիվ </w:t>
            </w:r>
            <w:r w:rsidRPr="00E17A18">
              <w:rPr>
                <w:rFonts w:ascii="GHEA Grapalat" w:eastAsia="GHEA Grapalat" w:hAnsi="GHEA Grapalat" w:cs="GHEA Grapalat"/>
                <w:color w:val="000000"/>
                <w:sz w:val="20"/>
                <w:szCs w:val="20"/>
                <w:shd w:val="clear" w:color="auto" w:fill="FFFFFF"/>
              </w:rPr>
              <w:t xml:space="preserve">(միավոր </w:t>
            </w:r>
            <w:proofErr w:type="gramStart"/>
            <w:r w:rsidRPr="00E17A18">
              <w:rPr>
                <w:rFonts w:ascii="GHEA Grapalat" w:eastAsia="GHEA Grapalat" w:hAnsi="GHEA Grapalat" w:cs="GHEA Grapalat"/>
                <w:color w:val="000000"/>
                <w:sz w:val="20"/>
                <w:szCs w:val="20"/>
                <w:shd w:val="clear" w:color="auto" w:fill="FFFFFF"/>
              </w:rPr>
              <w:t>գներով)  /</w:t>
            </w:r>
            <w:proofErr w:type="gramEnd"/>
            <w:r w:rsidRPr="00E17A18">
              <w:rPr>
                <w:rFonts w:ascii="GHEA Grapalat" w:eastAsia="GHEA Grapalat" w:hAnsi="GHEA Grapalat" w:cs="GHEA Grapalat"/>
                <w:color w:val="000000"/>
                <w:sz w:val="20"/>
                <w:szCs w:val="20"/>
                <w:shd w:val="clear" w:color="auto" w:fill="FFFFFF"/>
              </w:rPr>
              <w:t xml:space="preserve"> երկլեզու՝ հայերեն-ռուսերեն տարբերակները առանձնացված/</w:t>
            </w:r>
          </w:p>
          <w:p w14:paraId="5E605412" w14:textId="77777777" w:rsidR="005E7C54" w:rsidRPr="00E17A18" w:rsidRDefault="005E7C54" w:rsidP="005E7C54">
            <w:pPr>
              <w:numPr>
                <w:ilvl w:val="0"/>
                <w:numId w:val="43"/>
              </w:numPr>
              <w:tabs>
                <w:tab w:val="left" w:pos="740"/>
              </w:tabs>
              <w:ind w:left="457"/>
              <w:rPr>
                <w:rFonts w:ascii="GHEA Grapalat" w:eastAsia="GHEA Grapalat" w:hAnsi="GHEA Grapalat" w:cs="GHEA Grapalat"/>
                <w:b/>
                <w:color w:val="000000"/>
                <w:sz w:val="20"/>
                <w:szCs w:val="20"/>
                <w:shd w:val="clear" w:color="auto" w:fill="FFFFFF"/>
              </w:rPr>
            </w:pPr>
            <w:r w:rsidRPr="00E17A18">
              <w:rPr>
                <w:rFonts w:ascii="GHEA Grapalat" w:eastAsia="GHEA Grapalat" w:hAnsi="GHEA Grapalat" w:cs="GHEA Grapalat"/>
                <w:b/>
                <w:color w:val="000000"/>
                <w:sz w:val="20"/>
                <w:szCs w:val="20"/>
                <w:shd w:val="clear" w:color="auto" w:fill="FFFFFF"/>
              </w:rPr>
              <w:t xml:space="preserve">Ծավալաթերթ </w:t>
            </w:r>
            <w:r w:rsidRPr="00E17A18">
              <w:rPr>
                <w:rFonts w:ascii="GHEA Grapalat" w:eastAsia="GHEA Grapalat" w:hAnsi="GHEA Grapalat" w:cs="GHEA Grapalat"/>
                <w:color w:val="000000"/>
                <w:sz w:val="20"/>
                <w:szCs w:val="20"/>
                <w:shd w:val="clear" w:color="auto" w:fill="FFFFFF"/>
              </w:rPr>
              <w:t>/ երկլեզու՝ հայերեն-ռուսերեն տարբերակները առանձնացված</w:t>
            </w:r>
          </w:p>
          <w:p w14:paraId="30862463" w14:textId="77777777" w:rsidR="005E7C54" w:rsidRPr="00E17A18" w:rsidRDefault="005E7C54" w:rsidP="005E7C54">
            <w:pPr>
              <w:numPr>
                <w:ilvl w:val="0"/>
                <w:numId w:val="43"/>
              </w:numPr>
              <w:ind w:left="352" w:firstLine="105"/>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Շինարարության կազմակերպման նախագիծ</w:t>
            </w:r>
          </w:p>
          <w:p w14:paraId="252EA862" w14:textId="77777777" w:rsidR="005E7C54" w:rsidRPr="00E17A18" w:rsidRDefault="005E7C54" w:rsidP="005E7C54">
            <w:pPr>
              <w:numPr>
                <w:ilvl w:val="0"/>
                <w:numId w:val="43"/>
              </w:numPr>
              <w:ind w:left="457"/>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Շրջակա միջավայրի պահպանմանն ուղղված միջոցառումներ</w:t>
            </w:r>
          </w:p>
          <w:p w14:paraId="09FE76D8" w14:textId="77777777" w:rsidR="005E7C54" w:rsidRPr="00E17A18" w:rsidRDefault="005E7C54" w:rsidP="005E7C54">
            <w:pPr>
              <w:numPr>
                <w:ilvl w:val="0"/>
                <w:numId w:val="43"/>
              </w:numPr>
              <w:ind w:left="457"/>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lastRenderedPageBreak/>
              <w:t>Հաշմանդամների համար մատչելիության ապահովմանն ուղղված միջոցառումներ</w:t>
            </w:r>
          </w:p>
          <w:p w14:paraId="0221FBA3" w14:textId="77777777" w:rsidR="005E7C54" w:rsidRPr="00E17A18" w:rsidRDefault="005E7C54" w:rsidP="005E7C54">
            <w:pPr>
              <w:numPr>
                <w:ilvl w:val="0"/>
                <w:numId w:val="43"/>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Էներգախնայողությանն և էներգաարդյունավետությանն ուղղված միջոցառումներ:</w:t>
            </w:r>
          </w:p>
          <w:p w14:paraId="6CBF5469" w14:textId="77777777" w:rsidR="005E7C54" w:rsidRPr="00E17A18" w:rsidRDefault="005E7C54" w:rsidP="005E7C54">
            <w:pPr>
              <w:numPr>
                <w:ilvl w:val="0"/>
                <w:numId w:val="43"/>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E17A18">
              <w:rPr>
                <w:rFonts w:ascii="GHEA Grapalat" w:eastAsia="GHEA Grapalat" w:hAnsi="GHEA Grapalat" w:cs="GHEA Grapalat"/>
                <w:sz w:val="20"/>
                <w:szCs w:val="20"/>
              </w:rPr>
              <w:t xml:space="preserve"> </w:t>
            </w:r>
            <w:r w:rsidRPr="00E17A18">
              <w:rPr>
                <w:rFonts w:ascii="GHEA Grapalat" w:eastAsia="GHEA Grapalat" w:hAnsi="GHEA Grapalat" w:cs="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31622D5" w14:textId="77777777" w:rsidR="005E7C54" w:rsidRPr="00E17A18" w:rsidRDefault="005E7C54" w:rsidP="005E7C54">
            <w:pPr>
              <w:numPr>
                <w:ilvl w:val="0"/>
                <w:numId w:val="43"/>
              </w:numPr>
              <w:ind w:left="766" w:hanging="309"/>
              <w:rPr>
                <w:rFonts w:ascii="GHEA Grapalat" w:eastAsia="GHEA Grapalat" w:hAnsi="GHEA Grapalat" w:cs="GHEA Grapalat"/>
                <w:color w:val="000000"/>
                <w:sz w:val="20"/>
                <w:szCs w:val="20"/>
                <w:shd w:val="clear" w:color="auto" w:fill="FFFFFF"/>
              </w:rPr>
            </w:pPr>
            <w:r w:rsidRPr="00E17A18">
              <w:rPr>
                <w:rFonts w:ascii="GHEA Grapalat" w:eastAsia="GHEA Grapalat" w:hAnsi="GHEA Grapalat" w:cs="GHEA Grapalat"/>
                <w:color w:val="000000"/>
                <w:sz w:val="20"/>
                <w:szCs w:val="20"/>
                <w:shd w:val="clear" w:color="auto" w:fill="FFFFFF"/>
              </w:rPr>
              <w:t>Նախագծով նախատեսված նյութերի և սարքավորումների երաշխիքային ժամկետների ցանկ</w:t>
            </w:r>
          </w:p>
          <w:p w14:paraId="0342F1F7" w14:textId="77777777" w:rsidR="005E7C54" w:rsidRPr="00E17A18" w:rsidRDefault="005E7C54" w:rsidP="005E7C54">
            <w:pPr>
              <w:numPr>
                <w:ilvl w:val="0"/>
                <w:numId w:val="43"/>
              </w:numPr>
              <w:ind w:left="766" w:hanging="309"/>
              <w:rPr>
                <w:sz w:val="20"/>
                <w:szCs w:val="20"/>
              </w:rPr>
            </w:pPr>
            <w:r w:rsidRPr="00E17A18">
              <w:rPr>
                <w:rFonts w:ascii="GHEA Grapalat" w:eastAsia="GHEA Grapalat" w:hAnsi="GHEA Grapalat" w:cs="GHEA Grapalat"/>
                <w:color w:val="000000"/>
                <w:sz w:val="20"/>
                <w:szCs w:val="20"/>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5E7C54" w:rsidRPr="00E17A18" w14:paraId="79E0C25D"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AA8E2"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6DA783" w14:textId="77777777" w:rsidR="005E7C54" w:rsidRPr="00E17A18" w:rsidRDefault="005E7C54" w:rsidP="00735717">
            <w:pPr>
              <w:tabs>
                <w:tab w:val="left" w:pos="352"/>
              </w:tabs>
              <w:spacing w:line="276" w:lineRule="auto"/>
              <w:ind w:left="68"/>
              <w:jc w:val="both"/>
              <w:rPr>
                <w:rFonts w:ascii="GHEA Grapalat" w:eastAsia="GHEA Grapalat" w:hAnsi="GHEA Grapalat" w:cs="GHEA Grapalat"/>
                <w:b/>
                <w:sz w:val="20"/>
                <w:szCs w:val="20"/>
                <w:u w:val="single"/>
                <w:shd w:val="clear" w:color="auto" w:fill="FFFFFF"/>
              </w:rPr>
            </w:pPr>
            <w:r w:rsidRPr="00E17A18">
              <w:rPr>
                <w:rFonts w:ascii="GHEA Grapalat" w:eastAsia="GHEA Grapalat" w:hAnsi="GHEA Grapalat" w:cs="GHEA Grapalat"/>
                <w:b/>
                <w:sz w:val="20"/>
                <w:szCs w:val="20"/>
                <w:u w:val="single"/>
                <w:shd w:val="clear" w:color="auto" w:fill="FFFFFF"/>
              </w:rPr>
              <w:t>Համաձայնեցումներ</w:t>
            </w:r>
          </w:p>
          <w:p w14:paraId="22C03C63" w14:textId="77777777" w:rsidR="005E7C54" w:rsidRPr="00E17A18" w:rsidRDefault="005E7C54" w:rsidP="00735717">
            <w:pPr>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D955BE" w14:textId="77777777" w:rsidR="005E7C54" w:rsidRPr="00E17A18" w:rsidRDefault="005E7C54" w:rsidP="00735717">
            <w:p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i/>
                <w:sz w:val="20"/>
                <w:szCs w:val="20"/>
                <w:u w:val="single"/>
                <w:shd w:val="clear" w:color="auto" w:fill="FFFFFF"/>
              </w:rPr>
              <w:t>Նախագծի համաձայնեցում</w:t>
            </w:r>
            <w:r w:rsidRPr="00E17A18">
              <w:rPr>
                <w:rFonts w:ascii="GHEA Grapalat" w:eastAsia="GHEA Grapalat" w:hAnsi="GHEA Grapalat" w:cs="GHEA Grapalat"/>
                <w:sz w:val="20"/>
                <w:szCs w:val="20"/>
                <w:shd w:val="clear" w:color="auto" w:fill="FFFFFF"/>
              </w:rPr>
              <w:t xml:space="preserve">  </w:t>
            </w:r>
          </w:p>
          <w:p w14:paraId="03BB2136" w14:textId="77777777" w:rsidR="005E7C54" w:rsidRPr="00E17A18" w:rsidRDefault="005E7C54" w:rsidP="005E7C54">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Համայնքի ղեկավարի և մարզպետարանի</w:t>
            </w:r>
          </w:p>
          <w:p w14:paraId="3CF5B729" w14:textId="77777777" w:rsidR="005E7C54" w:rsidRPr="00E17A18" w:rsidRDefault="005E7C54" w:rsidP="005E7C54">
            <w:pPr>
              <w:numPr>
                <w:ilvl w:val="0"/>
                <w:numId w:val="44"/>
              </w:numPr>
              <w:tabs>
                <w:tab w:val="left" w:pos="352"/>
              </w:tabs>
              <w:spacing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ԿԳՄՍ նախարարություն</w:t>
            </w:r>
          </w:p>
          <w:p w14:paraId="39806F9E" w14:textId="77777777" w:rsidR="005E7C54" w:rsidRPr="00E17A18" w:rsidRDefault="005E7C54" w:rsidP="005E7C54">
            <w:pPr>
              <w:numPr>
                <w:ilvl w:val="0"/>
                <w:numId w:val="44"/>
              </w:numPr>
              <w:tabs>
                <w:tab w:val="left" w:pos="352"/>
              </w:tabs>
              <w:spacing w:before="100" w:line="276" w:lineRule="auto"/>
              <w:ind w:left="68"/>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քաղաքաշինության, տեխնիկական և հրդեհային անվտանգության տեսչական մարմնի,</w:t>
            </w:r>
          </w:p>
          <w:p w14:paraId="0F46E46E" w14:textId="77777777" w:rsidR="005E7C54" w:rsidRPr="00E17A18" w:rsidRDefault="005E7C54" w:rsidP="005E7C54">
            <w:pPr>
              <w:numPr>
                <w:ilvl w:val="0"/>
                <w:numId w:val="44"/>
              </w:numPr>
              <w:spacing w:before="100" w:line="276" w:lineRule="auto"/>
              <w:ind w:left="352" w:hanging="284"/>
              <w:jc w:val="both"/>
              <w:rPr>
                <w:rFonts w:ascii="GHEA Grapalat" w:eastAsia="GHEA Grapalat" w:hAnsi="GHEA Grapalat" w:cs="GHEA Grapalat"/>
                <w:sz w:val="20"/>
                <w:szCs w:val="20"/>
                <w:shd w:val="clear" w:color="auto" w:fill="FFFFFF"/>
              </w:rPr>
            </w:pPr>
            <w:r w:rsidRPr="00E17A18">
              <w:rPr>
                <w:rFonts w:ascii="GHEA Grapalat" w:eastAsia="GHEA Grapalat" w:hAnsi="GHEA Grapalat" w:cs="GHEA Grapalat"/>
                <w:sz w:val="20"/>
                <w:szCs w:val="20"/>
                <w:shd w:val="clear" w:color="auto" w:fill="FFFFFF"/>
              </w:rPr>
              <w:t>ՀՀ առողջապահության և աշխատանքի տեսչական մարմնի,</w:t>
            </w:r>
          </w:p>
          <w:p w14:paraId="2DB6163F" w14:textId="77777777" w:rsidR="005E7C54" w:rsidRPr="00E17A18" w:rsidRDefault="005E7C54" w:rsidP="005E7C54">
            <w:pPr>
              <w:numPr>
                <w:ilvl w:val="0"/>
                <w:numId w:val="44"/>
              </w:numPr>
              <w:spacing w:before="100" w:line="276" w:lineRule="auto"/>
              <w:ind w:left="352" w:hanging="284"/>
              <w:jc w:val="both"/>
              <w:rPr>
                <w:rFonts w:ascii="GHEA Grapalat" w:eastAsia="GHEA Grapalat" w:hAnsi="GHEA Grapalat" w:cs="GHEA Grapalat"/>
                <w:b/>
                <w:sz w:val="20"/>
                <w:szCs w:val="20"/>
                <w:u w:val="single"/>
                <w:shd w:val="clear" w:color="auto" w:fill="FFFFFF"/>
              </w:rPr>
            </w:pPr>
            <w:r w:rsidRPr="00E17A18">
              <w:rPr>
                <w:rFonts w:ascii="GHEA Grapalat" w:eastAsia="GHEA Grapalat" w:hAnsi="GHEA Grapalat" w:cs="GHEA Grapalat"/>
                <w:sz w:val="20"/>
                <w:szCs w:val="20"/>
                <w:shd w:val="clear" w:color="auto" w:fill="FFFFFF"/>
              </w:rPr>
              <w:t>ՀՀ Քաղաքաշինության կոմիտեի</w:t>
            </w:r>
          </w:p>
          <w:p w14:paraId="3D8030E6" w14:textId="77777777" w:rsidR="005E7C54" w:rsidRPr="00E17A18" w:rsidRDefault="005E7C54" w:rsidP="005E7C54">
            <w:pPr>
              <w:numPr>
                <w:ilvl w:val="0"/>
                <w:numId w:val="44"/>
              </w:numPr>
              <w:spacing w:before="100" w:line="276" w:lineRule="auto"/>
              <w:ind w:left="352" w:hanging="284"/>
              <w:jc w:val="both"/>
              <w:rPr>
                <w:sz w:val="20"/>
                <w:szCs w:val="20"/>
              </w:rPr>
            </w:pPr>
            <w:r w:rsidRPr="00E17A18">
              <w:rPr>
                <w:rFonts w:ascii="GHEA Grapalat" w:eastAsia="GHEA Grapalat" w:hAnsi="GHEA Grapalat" w:cs="GHEA Grapalat"/>
                <w:sz w:val="20"/>
                <w:szCs w:val="20"/>
                <w:shd w:val="clear" w:color="auto" w:fill="FFFFFF"/>
              </w:rPr>
              <w:t>Ինժեներական ցանցերը շահագործող և այլ շահագրգիռ կազմակերպությունների հետ</w:t>
            </w:r>
          </w:p>
        </w:tc>
      </w:tr>
      <w:tr w:rsidR="005E7C54" w:rsidRPr="00E17A18" w14:paraId="2A332ED8"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8D6FAF"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0256D4" w14:textId="77777777" w:rsidR="005E7C54" w:rsidRPr="00E17A18" w:rsidRDefault="005E7C54" w:rsidP="00735717">
            <w:pPr>
              <w:spacing w:line="276" w:lineRule="auto"/>
              <w:jc w:val="both"/>
              <w:rPr>
                <w:sz w:val="20"/>
                <w:szCs w:val="20"/>
              </w:rPr>
            </w:pPr>
            <w:r w:rsidRPr="00E17A18">
              <w:rPr>
                <w:rFonts w:ascii="GHEA Grapalat" w:eastAsia="GHEA Grapalat" w:hAnsi="GHEA Grapalat" w:cs="GHEA Grapalat"/>
                <w:b/>
                <w:sz w:val="20"/>
                <w:szCs w:val="20"/>
                <w:shd w:val="clear" w:color="auto" w:fill="FFFFFF"/>
              </w:rPr>
              <w:t>ԾԱՌԱՅՈՒԹՅՈՒՆՆԵՐԻ  ՄԱՏՈՒՑՄԱՆ ԺԱՄԿԵՏ (ՏԵՎՈՂՈՒԹՅՈՒՆ)</w:t>
            </w: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C9DD15" w14:textId="77777777" w:rsidR="005E7C54" w:rsidRPr="00E17A18" w:rsidRDefault="005E7C54" w:rsidP="00735717">
            <w:pPr>
              <w:tabs>
                <w:tab w:val="left" w:pos="352"/>
              </w:tabs>
              <w:spacing w:line="276" w:lineRule="auto"/>
              <w:ind w:left="68"/>
              <w:jc w:val="both"/>
              <w:rPr>
                <w:sz w:val="20"/>
                <w:szCs w:val="20"/>
              </w:rPr>
            </w:pPr>
            <w:r w:rsidRPr="00E17A18">
              <w:rPr>
                <w:rFonts w:ascii="GHEA Grapalat" w:eastAsia="GHEA Grapalat" w:hAnsi="GHEA Grapalat" w:cs="GHEA Grapalat"/>
                <w:sz w:val="20"/>
                <w:szCs w:val="20"/>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w:t>
            </w:r>
            <w:r w:rsidRPr="00E17A18">
              <w:rPr>
                <w:rFonts w:ascii="GHEA Grapalat" w:eastAsia="GHEA Grapalat" w:hAnsi="GHEA Grapalat" w:cs="GHEA Grapalat"/>
                <w:b/>
                <w:sz w:val="20"/>
                <w:szCs w:val="20"/>
                <w:shd w:val="clear" w:color="auto" w:fill="FFFFFF"/>
              </w:rPr>
              <w:t xml:space="preserve">20 օր նախնական փուլ՝ </w:t>
            </w:r>
            <w:r w:rsidRPr="00E17A18">
              <w:rPr>
                <w:rFonts w:ascii="GHEA Grapalat" w:eastAsia="GHEA Grapalat" w:hAnsi="GHEA Grapalat" w:cs="GHEA Grapalat"/>
                <w:b/>
                <w:sz w:val="20"/>
                <w:szCs w:val="20"/>
              </w:rPr>
              <w:t>«Տեխնիկական վիճակի հետազննություն» (սեյսմիկ եզրակացության ձեռքբերում՝ գործիքային հետազննությամբ)</w:t>
            </w:r>
            <w:r w:rsidRPr="00E17A18">
              <w:rPr>
                <w:rFonts w:ascii="GHEA Grapalat" w:eastAsia="GHEA Grapalat" w:hAnsi="GHEA Grapalat" w:cs="GHEA Grapalat"/>
                <w:b/>
                <w:sz w:val="20"/>
                <w:szCs w:val="20"/>
                <w:shd w:val="clear" w:color="auto" w:fill="FFFFFF"/>
              </w:rPr>
              <w:t>, 60 օր</w:t>
            </w:r>
            <w:r w:rsidRPr="00E17A18">
              <w:rPr>
                <w:rFonts w:ascii="GHEA Grapalat" w:eastAsia="GHEA Grapalat" w:hAnsi="GHEA Grapalat" w:cs="GHEA Grapalat"/>
                <w:sz w:val="20"/>
                <w:szCs w:val="20"/>
                <w:shd w:val="clear" w:color="auto" w:fill="FFFFFF"/>
              </w:rPr>
              <w:t xml:space="preserve"> </w:t>
            </w:r>
            <w:r w:rsidRPr="00E17A18">
              <w:rPr>
                <w:rFonts w:ascii="GHEA Grapalat" w:eastAsia="GHEA Grapalat" w:hAnsi="GHEA Grapalat" w:cs="GHEA Grapalat"/>
                <w:b/>
                <w:sz w:val="20"/>
                <w:szCs w:val="20"/>
                <w:shd w:val="clear" w:color="auto" w:fill="FFFFFF"/>
              </w:rPr>
              <w:t>Փուլ 1-ի «Նախնական նախագծի» (նախագիծ) համար։</w:t>
            </w:r>
          </w:p>
        </w:tc>
      </w:tr>
      <w:tr w:rsidR="005E7C54" w:rsidRPr="00E17A18" w14:paraId="784F47C5"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8E180"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0F947C" w14:textId="77777777" w:rsidR="005E7C54" w:rsidRPr="00E17A18" w:rsidRDefault="005E7C54" w:rsidP="00735717">
            <w:pPr>
              <w:spacing w:line="276" w:lineRule="auto"/>
              <w:ind w:firstLine="130"/>
              <w:jc w:val="both"/>
              <w:rPr>
                <w:rFonts w:ascii="GHEA Grapalat" w:eastAsia="GHEA Grapalat" w:hAnsi="GHEA Grapalat" w:cs="GHEA Grapalat"/>
                <w:b/>
                <w:sz w:val="20"/>
                <w:szCs w:val="20"/>
                <w:u w:val="single"/>
              </w:rPr>
            </w:pPr>
            <w:r w:rsidRPr="00E17A18">
              <w:rPr>
                <w:rFonts w:ascii="GHEA Grapalat" w:eastAsia="GHEA Grapalat" w:hAnsi="GHEA Grapalat" w:cs="GHEA Grapalat"/>
                <w:b/>
                <w:sz w:val="20"/>
                <w:szCs w:val="20"/>
                <w:u w:val="single"/>
              </w:rPr>
              <w:t>ՆԱԽԱԳԾԻ ԼՐԱՄՇԱԿՈՒՄ</w:t>
            </w:r>
          </w:p>
          <w:p w14:paraId="2CC04099" w14:textId="77777777" w:rsidR="005E7C54" w:rsidRPr="00E17A18" w:rsidRDefault="005E7C54" w:rsidP="00735717">
            <w:pPr>
              <w:ind w:firstLine="130"/>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7B089E" w14:textId="77777777" w:rsidR="005E7C54" w:rsidRPr="00E17A18" w:rsidRDefault="005E7C54" w:rsidP="00735717">
            <w:pPr>
              <w:ind w:left="358"/>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ՆՆՓ-ն Պատվիրատուի նախաձեռնությամբ կներկայացվի պարզ և համալիր քաղաքաշինական փորձաքննության:</w:t>
            </w:r>
          </w:p>
          <w:p w14:paraId="190689D7" w14:textId="77777777" w:rsidR="005E7C54" w:rsidRPr="00E17A18" w:rsidRDefault="005E7C54" w:rsidP="00735717">
            <w:pPr>
              <w:ind w:left="358"/>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Ըստ անհրաժեշտության, եթե </w:t>
            </w:r>
          </w:p>
          <w:p w14:paraId="2AE2BAEC" w14:textId="77777777" w:rsidR="005E7C54" w:rsidRPr="00E17A18" w:rsidRDefault="005E7C54" w:rsidP="005E7C54">
            <w:pPr>
              <w:numPr>
                <w:ilvl w:val="0"/>
                <w:numId w:val="45"/>
              </w:numPr>
              <w:ind w:left="358" w:hanging="360"/>
              <w:jc w:val="both"/>
              <w:rPr>
                <w:rFonts w:ascii="GHEA Grapalat" w:eastAsia="GHEA Grapalat" w:hAnsi="GHEA Grapalat" w:cs="GHEA Grapalat"/>
                <w:sz w:val="20"/>
                <w:szCs w:val="20"/>
              </w:rPr>
            </w:pPr>
            <w:r w:rsidRPr="00E17A18">
              <w:rPr>
                <w:rFonts w:ascii="GHEA Grapalat" w:eastAsia="GHEA Grapalat" w:hAnsi="GHEA Grapalat" w:cs="GHEA Grapalat"/>
                <w:sz w:val="20"/>
                <w:szCs w:val="20"/>
              </w:rPr>
              <w:t xml:space="preserve">պատվիրատուի նախաձեռնությամբ իրականացվող քաղաքաշինական </w:t>
            </w:r>
            <w:r w:rsidRPr="00E17A18">
              <w:rPr>
                <w:rFonts w:ascii="GHEA Grapalat" w:eastAsia="GHEA Grapalat" w:hAnsi="GHEA Grapalat" w:cs="GHEA Grapalat"/>
                <w:b/>
                <w:i/>
                <w:sz w:val="20"/>
                <w:szCs w:val="20"/>
              </w:rPr>
              <w:t>պարզ փորձաքննության արդյունքներով տրվել է եզրակացություն, հետևյալ ձևակերպմամբ «Նախագիծը վերադարձվում է լրամշակման»</w:t>
            </w:r>
            <w:r w:rsidRPr="00E17A18">
              <w:rPr>
                <w:rFonts w:ascii="GHEA Grapalat" w:eastAsia="GHEA Grapalat" w:hAnsi="GHEA Grapalat" w:cs="GHEA Grapalat"/>
                <w:b/>
                <w:sz w:val="20"/>
                <w:szCs w:val="20"/>
              </w:rPr>
              <w:t>,</w:t>
            </w:r>
            <w:r w:rsidRPr="00E17A18">
              <w:rPr>
                <w:rFonts w:ascii="GHEA Grapalat" w:eastAsia="GHEA Grapalat" w:hAnsi="GHEA Grapalat" w:cs="GHEA Grapalat"/>
                <w:sz w:val="20"/>
                <w:szCs w:val="20"/>
              </w:rPr>
              <w:t xml:space="preserve"> նախագծանախահաշվային փաստաթղթերի լրամշակումն իրականացվում է առանց ֆինանսական փոխհատուցման՝ առավելագույնը 10-օրյա ժամկետում:</w:t>
            </w:r>
          </w:p>
          <w:p w14:paraId="5729C3F4" w14:textId="77777777" w:rsidR="005E7C54" w:rsidRPr="00E17A18" w:rsidRDefault="005E7C54" w:rsidP="005E7C54">
            <w:pPr>
              <w:numPr>
                <w:ilvl w:val="0"/>
                <w:numId w:val="45"/>
              </w:numPr>
              <w:ind w:left="358" w:hanging="360"/>
              <w:jc w:val="both"/>
              <w:rPr>
                <w:sz w:val="20"/>
                <w:szCs w:val="20"/>
              </w:rPr>
            </w:pPr>
            <w:r w:rsidRPr="00E17A18">
              <w:rPr>
                <w:rFonts w:ascii="GHEA Grapalat" w:eastAsia="GHEA Grapalat" w:hAnsi="GHEA Grapalat" w:cs="GHEA Grapalat"/>
                <w:sz w:val="20"/>
                <w:szCs w:val="20"/>
              </w:rPr>
              <w:t xml:space="preserve">պատվիրատուի նախաձեռնությամբ իրականացվող համալիր փորձաքննության գործընթացի արդյունքներով, եթե տրվում է </w:t>
            </w:r>
            <w:r w:rsidRPr="00E17A18">
              <w:rPr>
                <w:rFonts w:ascii="GHEA Grapalat" w:eastAsia="GHEA Grapalat" w:hAnsi="GHEA Grapalat" w:cs="GHEA Grapalat"/>
                <w:sz w:val="20"/>
                <w:szCs w:val="20"/>
              </w:rPr>
              <w:lastRenderedPageBreak/>
              <w:t>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5E7C54" w:rsidRPr="00E17A18" w14:paraId="49BEF8D7" w14:textId="77777777" w:rsidTr="00735717">
        <w:tc>
          <w:tcPr>
            <w:tcW w:w="4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81527F" w14:textId="77777777" w:rsidR="005E7C54" w:rsidRPr="00E17A18" w:rsidRDefault="005E7C54" w:rsidP="005E7C54">
            <w:pPr>
              <w:numPr>
                <w:ilvl w:val="0"/>
                <w:numId w:val="46"/>
              </w:numPr>
              <w:ind w:left="-45" w:firstLine="0"/>
              <w:jc w:val="center"/>
              <w:rPr>
                <w:rFonts w:ascii="GHEA Grapalat" w:eastAsia="Sylfaen" w:hAnsi="GHEA Grapalat" w:cs="Sylfaen"/>
                <w:sz w:val="20"/>
                <w:szCs w:val="20"/>
              </w:rPr>
            </w:pPr>
          </w:p>
        </w:tc>
        <w:tc>
          <w:tcPr>
            <w:tcW w:w="389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6846A" w14:textId="77777777" w:rsidR="005E7C54" w:rsidRPr="00E17A18" w:rsidRDefault="005E7C54" w:rsidP="00735717">
            <w:pPr>
              <w:spacing w:line="276" w:lineRule="auto"/>
              <w:jc w:val="both"/>
              <w:rPr>
                <w:rFonts w:ascii="GHEA Grapalat" w:eastAsia="GHEA Grapalat" w:hAnsi="GHEA Grapalat" w:cs="GHEA Grapalat"/>
                <w:b/>
                <w:sz w:val="20"/>
                <w:szCs w:val="20"/>
              </w:rPr>
            </w:pPr>
            <w:proofErr w:type="gramStart"/>
            <w:r w:rsidRPr="00E17A18">
              <w:rPr>
                <w:rFonts w:ascii="GHEA Grapalat" w:eastAsia="GHEA Grapalat" w:hAnsi="GHEA Grapalat" w:cs="GHEA Grapalat"/>
                <w:b/>
                <w:sz w:val="20"/>
                <w:szCs w:val="20"/>
              </w:rPr>
              <w:t>ՄԱՏՈՒՑՄԱՆ  ԾԱՌԱՅՈՒԹՅՈՒՆՆԵՐԻ</w:t>
            </w:r>
            <w:proofErr w:type="gramEnd"/>
            <w:r w:rsidRPr="00E17A18">
              <w:rPr>
                <w:rFonts w:ascii="GHEA Grapalat" w:eastAsia="GHEA Grapalat" w:hAnsi="GHEA Grapalat" w:cs="GHEA Grapalat"/>
                <w:b/>
                <w:sz w:val="20"/>
                <w:szCs w:val="20"/>
              </w:rPr>
              <w:t xml:space="preserve"> ՖԻՆԱՆՍԱԿԱՆ ԱՊԱՀՈՎՈՒՄ</w:t>
            </w:r>
          </w:p>
          <w:p w14:paraId="6C52ABC6" w14:textId="77777777" w:rsidR="005E7C54" w:rsidRPr="00E17A18" w:rsidRDefault="005E7C54" w:rsidP="00735717">
            <w:pPr>
              <w:jc w:val="both"/>
              <w:rPr>
                <w:sz w:val="20"/>
                <w:szCs w:val="20"/>
              </w:rPr>
            </w:pPr>
          </w:p>
        </w:tc>
        <w:tc>
          <w:tcPr>
            <w:tcW w:w="63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94BFE5" w14:textId="77777777" w:rsidR="005E7C54" w:rsidRPr="00E17A18" w:rsidRDefault="005E7C54" w:rsidP="00735717">
            <w:pPr>
              <w:spacing w:before="100" w:after="100"/>
              <w:rPr>
                <w:rFonts w:ascii="GHEA Grapalat" w:eastAsia="GHEA Grapalat" w:hAnsi="GHEA Grapalat" w:cs="GHEA Grapalat"/>
                <w:b/>
                <w:sz w:val="20"/>
                <w:szCs w:val="20"/>
              </w:rPr>
            </w:pPr>
            <w:r w:rsidRPr="00E17A18">
              <w:rPr>
                <w:rFonts w:ascii="GHEA Grapalat" w:eastAsia="GHEA Grapalat" w:hAnsi="GHEA Grapalat" w:cs="GHEA Grapalat"/>
                <w:b/>
                <w:sz w:val="20"/>
                <w:szCs w:val="20"/>
              </w:rPr>
              <w:t>Փուլ 1-ում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77927C7F" w14:textId="77777777" w:rsidR="005E7C54" w:rsidRPr="00E17A18" w:rsidRDefault="005E7C54" w:rsidP="00735717">
            <w:pPr>
              <w:spacing w:before="100" w:after="100"/>
              <w:rPr>
                <w:sz w:val="20"/>
                <w:szCs w:val="20"/>
              </w:rPr>
            </w:pPr>
            <w:r w:rsidRPr="00E17A18">
              <w:rPr>
                <w:rFonts w:ascii="GHEA Grapalat" w:eastAsia="GHEA Grapalat" w:hAnsi="GHEA Grapalat" w:cs="GHEA Grapalat"/>
                <w:sz w:val="20"/>
                <w:szCs w:val="20"/>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5E7C54" w:rsidRPr="00E17A18" w14:paraId="256B78AB" w14:textId="77777777" w:rsidTr="00735717">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90BC9" w14:textId="77777777" w:rsidR="005E7C54" w:rsidRPr="00E17A18" w:rsidRDefault="005E7C54" w:rsidP="00735717">
            <w:pPr>
              <w:jc w:val="center"/>
            </w:pPr>
            <w:r w:rsidRPr="00E17A18">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D6178F" w14:textId="77777777" w:rsidR="005E7C54" w:rsidRPr="00E17A18" w:rsidRDefault="005E7C54" w:rsidP="00735717">
            <w:pPr>
              <w:jc w:val="center"/>
            </w:pPr>
            <w:r w:rsidRPr="00E17A18">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526DE4" w14:textId="77777777" w:rsidR="005E7C54" w:rsidRPr="00E17A18" w:rsidRDefault="005E7C54" w:rsidP="00735717">
            <w:pPr>
              <w:jc w:val="center"/>
            </w:pPr>
            <w:r w:rsidRPr="00E17A18">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4E8C5D" w14:textId="77777777" w:rsidR="005E7C54" w:rsidRPr="00E17A18" w:rsidRDefault="005E7C54" w:rsidP="00735717">
            <w:pPr>
              <w:jc w:val="center"/>
            </w:pPr>
            <w:r w:rsidRPr="00E17A18">
              <w:rPr>
                <w:rFonts w:ascii="GHEA Grapalat" w:eastAsia="GHEA Grapalat" w:hAnsi="GHEA Grapalat" w:cs="GHEA Grapalat"/>
                <w:sz w:val="18"/>
              </w:rPr>
              <w:t>Քանակ</w:t>
            </w:r>
          </w:p>
        </w:tc>
      </w:tr>
      <w:tr w:rsidR="005E7C54" w:rsidRPr="00E17A18" w14:paraId="5D68B824" w14:textId="77777777" w:rsidTr="00735717">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10A65" w14:textId="77777777" w:rsidR="005E7C54" w:rsidRPr="00E17A18" w:rsidRDefault="005E7C54" w:rsidP="00735717">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88919" w14:textId="77777777" w:rsidR="005E7C54" w:rsidRPr="00E17A18" w:rsidRDefault="005E7C54" w:rsidP="00735717">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07E10" w14:textId="77777777" w:rsidR="005E7C54" w:rsidRPr="00E17A18" w:rsidRDefault="005E7C54" w:rsidP="00735717">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E120EC" w14:textId="77777777" w:rsidR="005E7C54" w:rsidRPr="00E17A18" w:rsidRDefault="005E7C54" w:rsidP="00735717">
            <w:pPr>
              <w:jc w:val="center"/>
            </w:pPr>
            <w:r w:rsidRPr="00E17A18">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B8FA58" w14:textId="77777777" w:rsidR="005E7C54" w:rsidRPr="00E17A18" w:rsidRDefault="005E7C54" w:rsidP="00735717">
            <w:pPr>
              <w:jc w:val="center"/>
            </w:pPr>
            <w:r w:rsidRPr="00E17A18">
              <w:rPr>
                <w:rFonts w:ascii="GHEA Grapalat" w:eastAsia="GHEA Grapalat" w:hAnsi="GHEA Grapalat" w:cs="GHEA Grapalat"/>
                <w:sz w:val="18"/>
              </w:rPr>
              <w:t>Ռուսերեն</w:t>
            </w:r>
          </w:p>
        </w:tc>
      </w:tr>
      <w:tr w:rsidR="005E7C54" w:rsidRPr="00E17A18" w14:paraId="5CB98EFD" w14:textId="77777777" w:rsidTr="0073571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6D236F" w14:textId="77777777" w:rsidR="005E7C54" w:rsidRPr="00E17A18" w:rsidRDefault="005E7C54" w:rsidP="00735717">
            <w:r w:rsidRPr="00E17A18">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51173" w14:textId="77777777" w:rsidR="005E7C54" w:rsidRPr="00E17A18" w:rsidRDefault="005E7C54" w:rsidP="00735717">
            <w:r w:rsidRPr="00E17A18">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B1E20"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09AF980E" w14:textId="77777777" w:rsidR="005E7C54" w:rsidRPr="00E17A18" w:rsidRDefault="005E7C54" w:rsidP="00735717">
            <w:r w:rsidRPr="00E17A18">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102D" w14:textId="77777777" w:rsidR="005E7C54" w:rsidRPr="00E17A18" w:rsidRDefault="005E7C54" w:rsidP="00735717">
            <w:pPr>
              <w:jc w:val="center"/>
            </w:pPr>
            <w:r w:rsidRPr="00E17A18">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E65F0" w14:textId="77777777" w:rsidR="005E7C54" w:rsidRPr="00E17A18" w:rsidRDefault="005E7C54" w:rsidP="00735717">
            <w:pPr>
              <w:jc w:val="center"/>
            </w:pPr>
            <w:r w:rsidRPr="00E17A18">
              <w:rPr>
                <w:rFonts w:ascii="GHEA Grapalat" w:eastAsia="GHEA Grapalat" w:hAnsi="GHEA Grapalat" w:cs="GHEA Grapalat"/>
                <w:sz w:val="18"/>
              </w:rPr>
              <w:t>2</w:t>
            </w:r>
          </w:p>
        </w:tc>
      </w:tr>
      <w:tr w:rsidR="005E7C54" w:rsidRPr="00E17A18" w14:paraId="48A1BDDA" w14:textId="77777777" w:rsidTr="0073571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AF61D7" w14:textId="77777777" w:rsidR="005E7C54" w:rsidRPr="00E17A18" w:rsidRDefault="005E7C54" w:rsidP="00735717">
            <w:r w:rsidRPr="00E17A18">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495E74" w14:textId="77777777" w:rsidR="005E7C54" w:rsidRPr="00E17A18" w:rsidRDefault="005E7C54" w:rsidP="00735717">
            <w:r w:rsidRPr="00E17A18">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B970D1"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 xml:space="preserve">Աշխատանքային մանրամասն գծագրեր՝ </w:t>
            </w:r>
          </w:p>
          <w:p w14:paraId="5E29D23F"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բաժին 14-ի (փուլ 2) «ԱՇԽԱՏԱՆՔԱՅԻՆ ՆԱԽԱԳԻԾ</w:t>
            </w:r>
            <w:proofErr w:type="gramStart"/>
            <w:r w:rsidRPr="00E17A18">
              <w:rPr>
                <w:rFonts w:ascii="GHEA Grapalat" w:eastAsia="GHEA Grapalat" w:hAnsi="GHEA Grapalat" w:cs="GHEA Grapalat"/>
                <w:sz w:val="18"/>
              </w:rPr>
              <w:t>»  կետ</w:t>
            </w:r>
            <w:proofErr w:type="gramEnd"/>
            <w:r w:rsidRPr="00E17A18">
              <w:rPr>
                <w:rFonts w:ascii="GHEA Grapalat" w:eastAsia="GHEA Grapalat" w:hAnsi="GHEA Grapalat" w:cs="GHEA Grapalat"/>
                <w:sz w:val="18"/>
              </w:rPr>
              <w:t xml:space="preserve"> 2, 3, 4, 5, 6, 7  և 12, 13 կետերի պահանջներին վերաբերվող մանրամասն նախագծեր։</w:t>
            </w:r>
          </w:p>
          <w:p w14:paraId="0573B04E" w14:textId="77777777" w:rsidR="005E7C54" w:rsidRPr="00E17A18" w:rsidRDefault="005E7C54" w:rsidP="00735717">
            <w:r w:rsidRPr="00E17A18">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3F45A7" w14:textId="77777777" w:rsidR="005E7C54" w:rsidRPr="00E17A18" w:rsidRDefault="005E7C54" w:rsidP="00735717">
            <w:pPr>
              <w:jc w:val="center"/>
            </w:pPr>
            <w:r w:rsidRPr="00E17A18">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05FDCAE" w14:textId="77777777" w:rsidR="005E7C54" w:rsidRPr="00E17A18" w:rsidRDefault="005E7C54" w:rsidP="00735717">
            <w:pPr>
              <w:jc w:val="center"/>
            </w:pPr>
            <w:r w:rsidRPr="00E17A18">
              <w:rPr>
                <w:rFonts w:ascii="GHEA Grapalat" w:eastAsia="GHEA Grapalat" w:hAnsi="GHEA Grapalat" w:cs="GHEA Grapalat"/>
                <w:sz w:val="18"/>
              </w:rPr>
              <w:t>6</w:t>
            </w:r>
          </w:p>
        </w:tc>
      </w:tr>
      <w:tr w:rsidR="005E7C54" w:rsidRPr="00E17A18" w14:paraId="7AB97A1F" w14:textId="77777777" w:rsidTr="0073571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FD2856" w14:textId="77777777" w:rsidR="005E7C54" w:rsidRPr="00E17A18" w:rsidRDefault="005E7C54" w:rsidP="00735717">
            <w:r w:rsidRPr="00E17A18">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016AC6" w14:textId="77777777" w:rsidR="005E7C54" w:rsidRPr="00E17A18" w:rsidRDefault="005E7C54" w:rsidP="00735717">
            <w:r w:rsidRPr="00E17A18">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69E767"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04DF1A1C" w14:textId="77777777" w:rsidR="005E7C54" w:rsidRPr="00E17A18" w:rsidRDefault="005E7C54" w:rsidP="00735717">
            <w:r w:rsidRPr="00E17A18">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F966C8" w14:textId="77777777" w:rsidR="005E7C54" w:rsidRPr="00E17A18" w:rsidRDefault="005E7C54" w:rsidP="00735717">
            <w:pPr>
              <w:jc w:val="center"/>
            </w:pPr>
            <w:r w:rsidRPr="00E17A18">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E8F2DA" w14:textId="77777777" w:rsidR="005E7C54" w:rsidRPr="00E17A18" w:rsidRDefault="005E7C54" w:rsidP="00735717">
            <w:pPr>
              <w:jc w:val="center"/>
            </w:pPr>
            <w:r w:rsidRPr="00E17A18">
              <w:rPr>
                <w:rFonts w:ascii="GHEA Grapalat" w:eastAsia="GHEA Grapalat" w:hAnsi="GHEA Grapalat" w:cs="GHEA Grapalat"/>
                <w:sz w:val="18"/>
              </w:rPr>
              <w:t>1</w:t>
            </w:r>
          </w:p>
        </w:tc>
      </w:tr>
      <w:tr w:rsidR="005E7C54" w:rsidRPr="00E17A18" w14:paraId="52A4DBAD" w14:textId="77777777" w:rsidTr="0073571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EEACD" w14:textId="77777777" w:rsidR="005E7C54" w:rsidRPr="00E17A18" w:rsidRDefault="005E7C54" w:rsidP="00735717">
            <w:r w:rsidRPr="00E17A18">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D297E8"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Շինարարության</w:t>
            </w:r>
          </w:p>
          <w:p w14:paraId="731A8C86" w14:textId="77777777" w:rsidR="005E7C54" w:rsidRPr="00E17A18" w:rsidRDefault="005E7C54" w:rsidP="00735717">
            <w:r w:rsidRPr="00E17A18">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8DEA70"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sidRPr="00E17A18">
              <w:rPr>
                <w:rFonts w:ascii="GHEA Grapalat" w:eastAsia="GHEA Grapalat" w:hAnsi="GHEA Grapalat" w:cs="GHEA Grapalat"/>
                <w:sz w:val="18"/>
              </w:rPr>
              <w:t>նախագիծ,  Շինարարության</w:t>
            </w:r>
            <w:proofErr w:type="gramEnd"/>
            <w:r w:rsidRPr="00E17A18">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w:t>
            </w:r>
            <w:r w:rsidRPr="00E17A18">
              <w:rPr>
                <w:rFonts w:ascii="GHEA Grapalat" w:eastAsia="GHEA Grapalat" w:hAnsi="GHEA Grapalat" w:cs="GHEA Grapalat"/>
                <w:sz w:val="18"/>
              </w:rPr>
              <w:lastRenderedPageBreak/>
              <w:t xml:space="preserve">սարքավորումների տեխնիկական մասնագրեր ու նկարագրություններ, հաճախականությունների և այլն: </w:t>
            </w:r>
          </w:p>
          <w:p w14:paraId="4B67AAF8" w14:textId="77777777" w:rsidR="005E7C54" w:rsidRPr="00E17A18" w:rsidRDefault="005E7C54" w:rsidP="00735717">
            <w:r w:rsidRPr="00E17A18">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16D597" w14:textId="77777777" w:rsidR="005E7C54" w:rsidRPr="00E17A18" w:rsidRDefault="005E7C54" w:rsidP="00735717">
            <w:pPr>
              <w:jc w:val="center"/>
            </w:pPr>
            <w:r w:rsidRPr="00E17A18">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0CF877" w14:textId="77777777" w:rsidR="005E7C54" w:rsidRPr="00E17A18" w:rsidRDefault="005E7C54" w:rsidP="00735717">
            <w:pPr>
              <w:jc w:val="center"/>
            </w:pPr>
            <w:r w:rsidRPr="00E17A18">
              <w:rPr>
                <w:rFonts w:ascii="GHEA Grapalat" w:eastAsia="GHEA Grapalat" w:hAnsi="GHEA Grapalat" w:cs="GHEA Grapalat"/>
                <w:sz w:val="18"/>
              </w:rPr>
              <w:t>2</w:t>
            </w:r>
          </w:p>
        </w:tc>
      </w:tr>
      <w:tr w:rsidR="005E7C54" w:rsidRPr="00E17A18" w14:paraId="6666D90C" w14:textId="77777777" w:rsidTr="0073571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8C4BCC" w14:textId="77777777" w:rsidR="005E7C54" w:rsidRPr="00E17A18" w:rsidRDefault="005E7C54" w:rsidP="00735717">
            <w:r w:rsidRPr="00E17A18">
              <w:rPr>
                <w:rFonts w:ascii="GHEA Grapalat" w:eastAsia="GHEA Grapalat" w:hAnsi="GHEA Grapalat" w:cs="GHEA Grapalat"/>
                <w:sz w:val="18"/>
              </w:rPr>
              <w:lastRenderedPageBreak/>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44A3AE" w14:textId="77777777" w:rsidR="005E7C54" w:rsidRPr="00E17A18" w:rsidRDefault="005E7C54" w:rsidP="00735717">
            <w:r w:rsidRPr="00E17A18">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482A7F" w14:textId="77777777" w:rsidR="005E7C54" w:rsidRPr="00E17A18" w:rsidRDefault="005E7C54" w:rsidP="00735717">
            <w:pPr>
              <w:rPr>
                <w:rFonts w:ascii="GHEA Grapalat" w:eastAsia="GHEA Grapalat" w:hAnsi="GHEA Grapalat" w:cs="GHEA Grapalat"/>
                <w:sz w:val="18"/>
              </w:rPr>
            </w:pPr>
            <w:r w:rsidRPr="00E17A18">
              <w:rPr>
                <w:rFonts w:ascii="GHEA Grapalat" w:eastAsia="GHEA Grapalat" w:hAnsi="GHEA Grapalat" w:cs="GHEA Grapalat"/>
                <w:sz w:val="18"/>
              </w:rPr>
              <w:t>Մանրամասն ըստ օբյեկների նախահաշիվների կազմում՝</w:t>
            </w:r>
          </w:p>
          <w:p w14:paraId="25930D46" w14:textId="77777777" w:rsidR="005E7C54" w:rsidRPr="00E17A18" w:rsidRDefault="005E7C54" w:rsidP="005E7C54">
            <w:pPr>
              <w:numPr>
                <w:ilvl w:val="0"/>
                <w:numId w:val="47"/>
              </w:numPr>
              <w:ind w:left="720" w:hanging="360"/>
              <w:rPr>
                <w:rFonts w:ascii="Calibri" w:eastAsia="Calibri" w:hAnsi="Calibri" w:cs="Calibri"/>
              </w:rPr>
            </w:pPr>
            <w:r w:rsidRPr="00E17A18">
              <w:rPr>
                <w:rFonts w:ascii="GHEA Grapalat" w:eastAsia="GHEA Grapalat" w:hAnsi="GHEA Grapalat" w:cs="GHEA Grapalat"/>
                <w:sz w:val="18"/>
              </w:rPr>
              <w:t>Ըստ գործող նորմերի</w:t>
            </w:r>
          </w:p>
          <w:p w14:paraId="157106AF" w14:textId="77777777" w:rsidR="005E7C54" w:rsidRPr="00E17A18" w:rsidRDefault="005E7C54" w:rsidP="00735717">
            <w:pPr>
              <w:spacing w:before="100" w:after="100"/>
              <w:rPr>
                <w:rFonts w:ascii="GHEA Grapalat" w:eastAsia="GHEA Grapalat" w:hAnsi="GHEA Grapalat" w:cs="GHEA Grapalat"/>
                <w:sz w:val="20"/>
                <w:szCs w:val="20"/>
              </w:rPr>
            </w:pPr>
            <w:r w:rsidRPr="00E17A18">
              <w:rPr>
                <w:rFonts w:ascii="GHEA Grapalat" w:eastAsia="GHEA Grapalat" w:hAnsi="GHEA Grapalat" w:cs="GHEA Grapalat"/>
                <w:sz w:val="20"/>
                <w:szCs w:val="20"/>
              </w:rPr>
              <w:t>Գնահատված ծավալաթերթեր ըստ նախահաշվի բաժինների և աշխատանքների մանրամասների միավոր գներով, հաշվարկված ուղղակի ծախսերով՝ առանց ԱԱՀ-ի։</w:t>
            </w:r>
          </w:p>
          <w:p w14:paraId="2C1A204C" w14:textId="77777777" w:rsidR="005E7C54" w:rsidRPr="00E17A18" w:rsidRDefault="005E7C54" w:rsidP="00735717">
            <w:pPr>
              <w:spacing w:before="100" w:after="100"/>
            </w:pPr>
            <w:r w:rsidRPr="00E17A18">
              <w:rPr>
                <w:rFonts w:ascii="GHEA Grapalat" w:eastAsia="GHEA Grapalat" w:hAnsi="GHEA Grapalat" w:cs="GHEA Grapalat"/>
                <w:sz w:val="20"/>
                <w:szCs w:val="20"/>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55CA59" w14:textId="77777777" w:rsidR="005E7C54" w:rsidRPr="00E17A18" w:rsidRDefault="005E7C54" w:rsidP="00735717">
            <w:pPr>
              <w:jc w:val="center"/>
            </w:pPr>
            <w:r w:rsidRPr="00E17A18">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40576D" w14:textId="77777777" w:rsidR="005E7C54" w:rsidRPr="00E17A18" w:rsidRDefault="005E7C54" w:rsidP="00735717">
            <w:pPr>
              <w:jc w:val="center"/>
            </w:pPr>
            <w:r w:rsidRPr="00E17A18">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w:t>
      </w:r>
      <w:proofErr w:type="gramStart"/>
      <w:r w:rsidRPr="00364157">
        <w:rPr>
          <w:rFonts w:ascii="GHEA Grapalat" w:eastAsia="GHEA Grapalat" w:hAnsi="GHEA Grapalat" w:cs="GHEA Grapalat"/>
          <w:sz w:val="18"/>
          <w:shd w:val="clear" w:color="auto" w:fill="FFFFFF"/>
        </w:rPr>
        <w:t>հատկանիշների  մանրամասն</w:t>
      </w:r>
      <w:proofErr w:type="gramEnd"/>
      <w:r w:rsidRPr="00364157">
        <w:rPr>
          <w:rFonts w:ascii="GHEA Grapalat" w:eastAsia="GHEA Grapalat" w:hAnsi="GHEA Grapalat" w:cs="GHEA Grapalat"/>
          <w:sz w:val="18"/>
          <w:shd w:val="clear" w:color="auto" w:fill="FFFFFF"/>
        </w:rPr>
        <w:t xml:space="preserve">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3BF0D0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EB559A">
        <w:rPr>
          <w:rFonts w:ascii="GHEA Grapalat" w:hAnsi="GHEA Grapalat"/>
          <w:sz w:val="20"/>
          <w:szCs w:val="20"/>
          <w:lang w:val="hy-AM"/>
        </w:rPr>
        <w:t xml:space="preserve">25/27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6C94"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2841DD"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proofErr w:type="gramStart"/>
      <w:r w:rsidRPr="00364157">
        <w:rPr>
          <w:rFonts w:ascii="GHEA Grapalat" w:hAnsi="GHEA Grapalat"/>
          <w:color w:val="000000"/>
          <w:sz w:val="21"/>
          <w:szCs w:val="21"/>
          <w:lang w:val="es-ES" w:eastAsia="ru-RU"/>
        </w:rPr>
        <w:t xml:space="preserve">«  </w:t>
      </w:r>
      <w:proofErr w:type="gramEnd"/>
      <w:r w:rsidRPr="00364157">
        <w:rPr>
          <w:rFonts w:ascii="GHEA Grapalat" w:hAnsi="GHEA Grapalat"/>
          <w:color w:val="000000"/>
          <w:sz w:val="21"/>
          <w:szCs w:val="21"/>
          <w:lang w:val="es-ES" w:eastAsia="ru-RU"/>
        </w:rPr>
        <w:t xml:space="preserve">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proofErr w:type="gramStart"/>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proofErr w:type="gramEnd"/>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29B753A4"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EB559A">
        <w:rPr>
          <w:rFonts w:ascii="GHEA Grapalat" w:hAnsi="GHEA Grapalat"/>
          <w:sz w:val="20"/>
          <w:szCs w:val="20"/>
          <w:lang w:val="hy-AM"/>
        </w:rPr>
        <w:t xml:space="preserve">25/27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proofErr w:type="gramEnd"/>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13075641" w:rsidR="00071D1C" w:rsidRDefault="00071D1C" w:rsidP="000A105C">
      <w:pPr>
        <w:autoSpaceDE w:val="0"/>
        <w:autoSpaceDN w:val="0"/>
        <w:adjustRightInd w:val="0"/>
        <w:rPr>
          <w:rFonts w:ascii="GHEA Grapalat" w:hAnsi="GHEA Grapalat"/>
          <w:lang w:val="hy-AM"/>
        </w:rPr>
      </w:pPr>
    </w:p>
    <w:p w14:paraId="1B84B5FC" w14:textId="4D464B21" w:rsidR="005E7C54" w:rsidRDefault="005E7C54" w:rsidP="000A105C">
      <w:pPr>
        <w:autoSpaceDE w:val="0"/>
        <w:autoSpaceDN w:val="0"/>
        <w:adjustRightInd w:val="0"/>
        <w:rPr>
          <w:rFonts w:ascii="GHEA Grapalat" w:hAnsi="GHEA Grapalat"/>
          <w:lang w:val="hy-AM"/>
        </w:rPr>
      </w:pPr>
    </w:p>
    <w:p w14:paraId="1CBD0EE0" w14:textId="1BF071B5" w:rsidR="005E7C54" w:rsidRDefault="005E7C54" w:rsidP="000A105C">
      <w:pPr>
        <w:autoSpaceDE w:val="0"/>
        <w:autoSpaceDN w:val="0"/>
        <w:adjustRightInd w:val="0"/>
        <w:rPr>
          <w:rFonts w:ascii="GHEA Grapalat" w:hAnsi="GHEA Grapalat"/>
          <w:lang w:val="hy-AM"/>
        </w:rPr>
      </w:pPr>
    </w:p>
    <w:p w14:paraId="7246E76C" w14:textId="2528FCB1" w:rsidR="005E7C54" w:rsidRDefault="005E7C54" w:rsidP="000A105C">
      <w:pPr>
        <w:autoSpaceDE w:val="0"/>
        <w:autoSpaceDN w:val="0"/>
        <w:adjustRightInd w:val="0"/>
        <w:rPr>
          <w:rFonts w:ascii="GHEA Grapalat" w:hAnsi="GHEA Grapalat"/>
          <w:lang w:val="hy-AM"/>
        </w:rPr>
      </w:pPr>
    </w:p>
    <w:p w14:paraId="3072DFDA" w14:textId="420287F6" w:rsidR="005E7C54" w:rsidRDefault="005E7C54" w:rsidP="000A105C">
      <w:pPr>
        <w:autoSpaceDE w:val="0"/>
        <w:autoSpaceDN w:val="0"/>
        <w:adjustRightInd w:val="0"/>
        <w:rPr>
          <w:rFonts w:ascii="GHEA Grapalat" w:hAnsi="GHEA Grapalat"/>
          <w:lang w:val="hy-AM"/>
        </w:rPr>
      </w:pPr>
    </w:p>
    <w:p w14:paraId="7626B311" w14:textId="45B0970D" w:rsidR="005E7C54" w:rsidRDefault="005E7C54" w:rsidP="000A105C">
      <w:pPr>
        <w:autoSpaceDE w:val="0"/>
        <w:autoSpaceDN w:val="0"/>
        <w:adjustRightInd w:val="0"/>
        <w:rPr>
          <w:rFonts w:ascii="GHEA Grapalat" w:hAnsi="GHEA Grapalat"/>
          <w:lang w:val="hy-AM"/>
        </w:rPr>
      </w:pPr>
    </w:p>
    <w:p w14:paraId="229F9B93" w14:textId="602025AD" w:rsidR="005E7C54" w:rsidRDefault="005E7C54" w:rsidP="000A105C">
      <w:pPr>
        <w:autoSpaceDE w:val="0"/>
        <w:autoSpaceDN w:val="0"/>
        <w:adjustRightInd w:val="0"/>
        <w:rPr>
          <w:rFonts w:ascii="GHEA Grapalat" w:hAnsi="GHEA Grapalat"/>
          <w:lang w:val="hy-AM"/>
        </w:rPr>
      </w:pPr>
    </w:p>
    <w:p w14:paraId="4C523E6E" w14:textId="0A31E0F9" w:rsidR="005E7C54" w:rsidRDefault="005E7C54" w:rsidP="000A105C">
      <w:pPr>
        <w:autoSpaceDE w:val="0"/>
        <w:autoSpaceDN w:val="0"/>
        <w:adjustRightInd w:val="0"/>
        <w:rPr>
          <w:rFonts w:ascii="GHEA Grapalat" w:hAnsi="GHEA Grapalat"/>
          <w:lang w:val="hy-AM"/>
        </w:rPr>
      </w:pPr>
    </w:p>
    <w:p w14:paraId="5E2E0449" w14:textId="77777777" w:rsidR="005E7C54" w:rsidRPr="00E17A18" w:rsidRDefault="005E7C54" w:rsidP="005E7C54">
      <w:pPr>
        <w:rPr>
          <w:rFonts w:ascii="GHEA Grapalat" w:hAnsi="GHEA Grapalat" w:cs="GHEA Grapalat"/>
          <w:color w:val="000000"/>
          <w:sz w:val="21"/>
          <w:szCs w:val="21"/>
          <w:lang w:eastAsia="ru-RU"/>
        </w:rPr>
      </w:pPr>
    </w:p>
    <w:p w14:paraId="26674C99" w14:textId="77777777" w:rsidR="005E7C54" w:rsidRPr="00E17A18" w:rsidRDefault="005E7C54" w:rsidP="005E7C54">
      <w:pPr>
        <w:rPr>
          <w:rFonts w:ascii="GHEA Grapalat" w:hAnsi="GHEA Grapalat" w:cs="GHEA Grapalat"/>
          <w:color w:val="000000"/>
          <w:sz w:val="21"/>
          <w:szCs w:val="21"/>
          <w:lang w:eastAsia="ru-RU"/>
        </w:rPr>
      </w:pPr>
    </w:p>
    <w:p w14:paraId="63F24885" w14:textId="77777777" w:rsidR="005E7C54" w:rsidRPr="00E17A18" w:rsidRDefault="005E7C54" w:rsidP="005E7C54">
      <w:pPr>
        <w:rPr>
          <w:rFonts w:ascii="GHEA Grapalat" w:hAnsi="GHEA Grapalat" w:cs="GHEA Grapalat"/>
          <w:color w:val="000000"/>
          <w:sz w:val="21"/>
          <w:szCs w:val="21"/>
          <w:lang w:eastAsia="ru-RU"/>
        </w:rPr>
      </w:pPr>
    </w:p>
    <w:p w14:paraId="60D50655" w14:textId="77777777" w:rsidR="005E7C54" w:rsidRPr="00E17A18" w:rsidRDefault="005E7C54" w:rsidP="005E7C54">
      <w:pPr>
        <w:rPr>
          <w:rFonts w:ascii="GHEA Grapalat" w:hAnsi="GHEA Grapalat" w:cs="GHEA Grapalat"/>
          <w:color w:val="000000"/>
          <w:sz w:val="21"/>
          <w:szCs w:val="21"/>
          <w:lang w:eastAsia="ru-RU"/>
        </w:rPr>
      </w:pPr>
    </w:p>
    <w:p w14:paraId="6760D9EC" w14:textId="77777777" w:rsidR="005E7C54" w:rsidRPr="00E17A18" w:rsidRDefault="005E7C54" w:rsidP="005E7C54">
      <w:pPr>
        <w:jc w:val="right"/>
        <w:rPr>
          <w:rFonts w:ascii="GHEA Grapalat" w:hAnsi="GHEA Grapalat"/>
          <w:i/>
          <w:sz w:val="18"/>
        </w:rPr>
      </w:pPr>
      <w:bookmarkStart w:id="9" w:name="_Hlk187704942"/>
      <w:r w:rsidRPr="00E17A18">
        <w:rPr>
          <w:rFonts w:ascii="GHEA Grapalat" w:hAnsi="GHEA Grapalat"/>
          <w:i/>
          <w:sz w:val="18"/>
          <w:lang w:val="hy-AM"/>
        </w:rPr>
        <w:t xml:space="preserve">Հավելված N </w:t>
      </w:r>
      <w:r w:rsidRPr="00E17A18">
        <w:rPr>
          <w:rFonts w:ascii="GHEA Grapalat" w:hAnsi="GHEA Grapalat"/>
          <w:i/>
          <w:sz w:val="18"/>
        </w:rPr>
        <w:t>4</w:t>
      </w:r>
    </w:p>
    <w:p w14:paraId="099513EC" w14:textId="77777777" w:rsidR="005E7C54" w:rsidRPr="00E17A18" w:rsidRDefault="005E7C54" w:rsidP="005E7C54">
      <w:pPr>
        <w:jc w:val="right"/>
        <w:rPr>
          <w:rFonts w:ascii="GHEA Grapalat" w:hAnsi="GHEA Grapalat" w:cs="Sylfaen"/>
          <w:i/>
          <w:sz w:val="20"/>
          <w:lang w:val="pt-BR"/>
        </w:rPr>
      </w:pPr>
      <w:r w:rsidRPr="00E17A18">
        <w:rPr>
          <w:rFonts w:ascii="GHEA Grapalat" w:hAnsi="GHEA Grapalat" w:cs="Sylfaen"/>
          <w:i/>
          <w:sz w:val="20"/>
          <w:lang w:val="pt-BR"/>
        </w:rPr>
        <w:t xml:space="preserve">«         »              20  թ. կնքված </w:t>
      </w:r>
    </w:p>
    <w:p w14:paraId="3729E867" w14:textId="77777777" w:rsidR="005E7C54" w:rsidRPr="00E17A18" w:rsidRDefault="005E7C54" w:rsidP="005E7C54">
      <w:pPr>
        <w:autoSpaceDE w:val="0"/>
        <w:autoSpaceDN w:val="0"/>
        <w:adjustRightInd w:val="0"/>
        <w:jc w:val="right"/>
        <w:rPr>
          <w:rFonts w:ascii="GHEA Grapalat" w:hAnsi="GHEA Grapalat" w:cs="TimesArmenianPSMT"/>
          <w:i/>
          <w:sz w:val="18"/>
          <w:szCs w:val="20"/>
          <w:lang w:val="ru-RU"/>
        </w:rPr>
      </w:pPr>
      <w:r w:rsidRPr="00E17A18">
        <w:rPr>
          <w:rFonts w:ascii="GHEA Grapalat" w:hAnsi="GHEA Grapalat" w:cs="TimesArmenianPSMT"/>
          <w:i/>
          <w:sz w:val="18"/>
          <w:szCs w:val="20"/>
          <w:lang w:val="ru-RU"/>
        </w:rPr>
        <w:t xml:space="preserve">                      N        </w:t>
      </w:r>
      <w:r w:rsidRPr="00E17A18">
        <w:rPr>
          <w:rFonts w:ascii="GHEA Grapalat" w:hAnsi="GHEA Grapalat" w:cs="TimesArmenianPSMT"/>
          <w:i/>
          <w:sz w:val="18"/>
          <w:szCs w:val="20"/>
        </w:rPr>
        <w:t>գնման</w:t>
      </w:r>
      <w:r w:rsidRPr="00E17A18">
        <w:rPr>
          <w:rFonts w:ascii="GHEA Grapalat" w:hAnsi="GHEA Grapalat" w:cs="TimesArmenianPSMT"/>
          <w:i/>
          <w:sz w:val="18"/>
          <w:szCs w:val="20"/>
          <w:lang w:val="ru-RU"/>
        </w:rPr>
        <w:t xml:space="preserve"> պայմանագրի</w:t>
      </w:r>
    </w:p>
    <w:p w14:paraId="5DC57C93" w14:textId="77777777" w:rsidR="005E7C54" w:rsidRPr="00E17A18" w:rsidRDefault="005E7C54" w:rsidP="005E7C54">
      <w:pPr>
        <w:jc w:val="right"/>
        <w:rPr>
          <w:rFonts w:ascii="GHEA Grapalat" w:hAnsi="GHEA Grapalat"/>
          <w:i/>
          <w:sz w:val="18"/>
        </w:rPr>
      </w:pPr>
    </w:p>
    <w:p w14:paraId="7C490657" w14:textId="77777777" w:rsidR="005E7C54" w:rsidRPr="00E17A18" w:rsidRDefault="005E7C54" w:rsidP="005E7C54">
      <w:pPr>
        <w:rPr>
          <w:rFonts w:ascii="GHEA Grapalat" w:hAnsi="GHEA Grapalat" w:cs="GHEA Grapalat"/>
          <w:sz w:val="22"/>
          <w:szCs w:val="22"/>
          <w:lang w:val="hy-AM"/>
        </w:rPr>
      </w:pPr>
    </w:p>
    <w:p w14:paraId="188529E0" w14:textId="77777777" w:rsidR="005E7C54" w:rsidRPr="00E17A18" w:rsidRDefault="005E7C54" w:rsidP="005E7C54">
      <w:pPr>
        <w:rPr>
          <w:rFonts w:ascii="GHEA Grapalat" w:hAnsi="GHEA Grapalat" w:cs="GHEA Grapalat"/>
          <w:sz w:val="22"/>
          <w:szCs w:val="22"/>
          <w:lang w:val="hy-AM"/>
        </w:rPr>
      </w:pPr>
    </w:p>
    <w:p w14:paraId="47A42A00" w14:textId="77777777" w:rsidR="005E7C54" w:rsidRPr="00E17A18" w:rsidRDefault="005E7C54" w:rsidP="005E7C54">
      <w:pPr>
        <w:rPr>
          <w:rFonts w:ascii="GHEA Grapalat" w:hAnsi="GHEA Grapalat" w:cs="GHEA Grapalat"/>
          <w:sz w:val="22"/>
          <w:szCs w:val="22"/>
          <w:lang w:val="hy-AM"/>
        </w:rPr>
      </w:pPr>
    </w:p>
    <w:p w14:paraId="7FEC219B" w14:textId="77777777" w:rsidR="005E7C54" w:rsidRPr="00E17A18" w:rsidRDefault="005E7C54" w:rsidP="005E7C54">
      <w:pPr>
        <w:rPr>
          <w:rFonts w:ascii="GHEA Grapalat" w:hAnsi="GHEA Grapalat" w:cs="GHEA Grapalat"/>
          <w:sz w:val="22"/>
          <w:szCs w:val="22"/>
          <w:lang w:val="hy-AM"/>
        </w:rPr>
      </w:pPr>
    </w:p>
    <w:p w14:paraId="20D22ED2" w14:textId="77777777" w:rsidR="005E7C54" w:rsidRPr="00E17A18" w:rsidRDefault="005E7C54" w:rsidP="005E7C54">
      <w:pPr>
        <w:jc w:val="center"/>
        <w:rPr>
          <w:rFonts w:ascii="GHEA Grapalat" w:hAnsi="GHEA Grapalat" w:cs="GHEA Grapalat"/>
          <w:sz w:val="22"/>
          <w:szCs w:val="22"/>
          <w:lang w:val="hy-AM"/>
        </w:rPr>
      </w:pPr>
      <w:r w:rsidRPr="00E17A18">
        <w:rPr>
          <w:rFonts w:ascii="GHEA Grapalat" w:hAnsi="GHEA Grapalat" w:cs="GHEA Grapalat"/>
          <w:sz w:val="22"/>
          <w:szCs w:val="22"/>
          <w:lang w:val="hy-AM"/>
        </w:rPr>
        <w:t>ԾԱՆՈՒՑՈՒՄ</w:t>
      </w:r>
    </w:p>
    <w:p w14:paraId="3A5AFD57" w14:textId="77777777" w:rsidR="005E7C54" w:rsidRPr="00E17A18" w:rsidRDefault="005E7C54" w:rsidP="005E7C54">
      <w:pPr>
        <w:jc w:val="center"/>
        <w:rPr>
          <w:rFonts w:ascii="GHEA Grapalat" w:hAnsi="GHEA Grapalat" w:cs="GHEA Grapalat"/>
          <w:sz w:val="22"/>
          <w:szCs w:val="22"/>
          <w:lang w:val="hy-AM"/>
        </w:rPr>
      </w:pPr>
    </w:p>
    <w:p w14:paraId="4FB5BE48" w14:textId="77777777" w:rsidR="005E7C54" w:rsidRPr="00E17A18" w:rsidRDefault="005E7C54" w:rsidP="005E7C54">
      <w:pPr>
        <w:jc w:val="both"/>
        <w:rPr>
          <w:rFonts w:ascii="GHEA Grapalat" w:hAnsi="GHEA Grapalat" w:cs="Arial"/>
          <w:sz w:val="20"/>
          <w:szCs w:val="20"/>
          <w:lang w:val="es-ES"/>
        </w:rPr>
      </w:pPr>
      <w:r w:rsidRPr="00E17A18">
        <w:rPr>
          <w:rFonts w:ascii="GHEA Grapalat" w:hAnsi="GHEA Grapalat"/>
          <w:sz w:val="22"/>
          <w:szCs w:val="22"/>
          <w:u w:val="single"/>
          <w:lang w:val="es-ES"/>
        </w:rPr>
        <w:t xml:space="preserve">                                                             </w:t>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 xml:space="preserve"> </w:t>
      </w:r>
      <w:r w:rsidRPr="00E17A18">
        <w:rPr>
          <w:rFonts w:ascii="GHEA Grapalat" w:hAnsi="GHEA Grapalat" w:cs="Sylfaen"/>
          <w:sz w:val="20"/>
          <w:szCs w:val="20"/>
          <w:lang w:val="es-ES"/>
        </w:rPr>
        <w:t>հայտնում</w:t>
      </w:r>
      <w:r w:rsidRPr="00E17A18">
        <w:rPr>
          <w:rFonts w:ascii="GHEA Grapalat" w:hAnsi="GHEA Grapalat" w:cs="Arial"/>
          <w:sz w:val="20"/>
          <w:szCs w:val="20"/>
          <w:lang w:val="es-ES"/>
        </w:rPr>
        <w:t xml:space="preserve"> </w:t>
      </w:r>
      <w:r w:rsidRPr="00E17A18">
        <w:rPr>
          <w:rFonts w:ascii="GHEA Grapalat" w:hAnsi="GHEA Grapalat" w:cs="Sylfaen"/>
          <w:sz w:val="20"/>
          <w:szCs w:val="20"/>
          <w:lang w:val="es-ES"/>
        </w:rPr>
        <w:t>է</w:t>
      </w:r>
      <w:r w:rsidRPr="00E17A18">
        <w:rPr>
          <w:rFonts w:ascii="GHEA Grapalat" w:hAnsi="GHEA Grapalat" w:cs="Arial"/>
          <w:sz w:val="20"/>
          <w:szCs w:val="20"/>
          <w:lang w:val="es-ES"/>
        </w:rPr>
        <w:t xml:space="preserve">, </w:t>
      </w:r>
      <w:proofErr w:type="gramStart"/>
      <w:r w:rsidRPr="00E17A18">
        <w:rPr>
          <w:rFonts w:ascii="GHEA Grapalat" w:hAnsi="GHEA Grapalat" w:cs="Sylfaen"/>
          <w:sz w:val="20"/>
          <w:szCs w:val="20"/>
          <w:lang w:val="es-ES"/>
        </w:rPr>
        <w:t>որ</w:t>
      </w:r>
      <w:r w:rsidRPr="00E17A18">
        <w:rPr>
          <w:rFonts w:ascii="GHEA Grapalat" w:hAnsi="GHEA Grapalat" w:cs="Arial"/>
          <w:sz w:val="20"/>
          <w:szCs w:val="20"/>
          <w:lang w:val="es-ES"/>
        </w:rPr>
        <w:t xml:space="preserve"> .</w:t>
      </w:r>
      <w:proofErr w:type="gramEnd"/>
      <w:r w:rsidRPr="00E17A18">
        <w:rPr>
          <w:rFonts w:ascii="GHEA Grapalat" w:hAnsi="GHEA Grapalat" w:cs="Arial"/>
          <w:sz w:val="20"/>
          <w:szCs w:val="20"/>
          <w:lang w:val="es-ES"/>
        </w:rPr>
        <w:t xml:space="preserve">  </w:t>
      </w:r>
    </w:p>
    <w:p w14:paraId="0A51BB88" w14:textId="77777777" w:rsidR="005E7C54" w:rsidRPr="00E17A18" w:rsidRDefault="005E7C54" w:rsidP="005E7C54">
      <w:pPr>
        <w:jc w:val="both"/>
        <w:rPr>
          <w:rFonts w:ascii="GHEA Grapalat" w:hAnsi="GHEA Grapalat" w:cs="Arial"/>
          <w:vertAlign w:val="superscript"/>
          <w:lang w:val="es-ES"/>
        </w:rPr>
      </w:pPr>
      <w:r w:rsidRPr="00E17A18">
        <w:rPr>
          <w:rFonts w:ascii="GHEA Grapalat" w:hAnsi="GHEA Grapalat"/>
          <w:vertAlign w:val="superscript"/>
          <w:lang w:val="es-ES"/>
        </w:rPr>
        <w:t xml:space="preserve">               </w:t>
      </w:r>
      <w:r w:rsidRPr="00E17A18">
        <w:rPr>
          <w:rFonts w:ascii="GHEA Grapalat" w:hAnsi="GHEA Grapalat"/>
          <w:lang w:val="es-ES"/>
        </w:rPr>
        <w:t xml:space="preserve">            </w:t>
      </w:r>
      <w:r w:rsidRPr="00E17A18">
        <w:rPr>
          <w:rFonts w:ascii="GHEA Grapalat" w:hAnsi="GHEA Grapalat" w:cs="Sylfaen"/>
          <w:vertAlign w:val="superscript"/>
          <w:lang w:val="es-ES"/>
        </w:rPr>
        <w:t>ֆինանսական գործակալի</w:t>
      </w:r>
      <w:r w:rsidRPr="00E17A18">
        <w:rPr>
          <w:rFonts w:ascii="GHEA Grapalat" w:hAnsi="GHEA Grapalat" w:cs="Arial"/>
          <w:vertAlign w:val="superscript"/>
          <w:lang w:val="es-ES"/>
        </w:rPr>
        <w:t xml:space="preserve"> </w:t>
      </w:r>
      <w:r w:rsidRPr="00E17A18">
        <w:rPr>
          <w:rFonts w:ascii="GHEA Grapalat" w:hAnsi="GHEA Grapalat" w:cs="Sylfaen"/>
          <w:vertAlign w:val="superscript"/>
          <w:lang w:val="es-ES"/>
        </w:rPr>
        <w:t>անվանումը</w:t>
      </w:r>
      <w:r w:rsidRPr="00E17A18">
        <w:rPr>
          <w:rFonts w:ascii="GHEA Grapalat" w:hAnsi="GHEA Grapalat" w:cs="Arial"/>
          <w:vertAlign w:val="superscript"/>
          <w:lang w:val="es-ES"/>
        </w:rPr>
        <w:t xml:space="preserve"> </w:t>
      </w:r>
    </w:p>
    <w:p w14:paraId="7C940F0B" w14:textId="77777777" w:rsidR="005E7C54" w:rsidRPr="00E17A18" w:rsidRDefault="005E7C54" w:rsidP="005E7C54">
      <w:pPr>
        <w:jc w:val="both"/>
        <w:rPr>
          <w:rFonts w:ascii="GHEA Grapalat" w:hAnsi="GHEA Grapalat"/>
          <w:sz w:val="22"/>
          <w:szCs w:val="22"/>
          <w:vertAlign w:val="superscript"/>
          <w:lang w:val="es-ES"/>
        </w:rPr>
      </w:pPr>
    </w:p>
    <w:p w14:paraId="57121381" w14:textId="77777777" w:rsidR="005E7C54" w:rsidRPr="00E17A18" w:rsidRDefault="005E7C54" w:rsidP="005E7C54">
      <w:pPr>
        <w:pStyle w:val="ListParagraph"/>
        <w:numPr>
          <w:ilvl w:val="0"/>
          <w:numId w:val="48"/>
        </w:numPr>
        <w:contextualSpacing/>
        <w:jc w:val="both"/>
        <w:rPr>
          <w:rFonts w:ascii="GHEA Grapalat" w:hAnsi="GHEA Grapalat"/>
          <w:sz w:val="22"/>
          <w:szCs w:val="22"/>
          <w:u w:val="single"/>
          <w:lang w:val="es-ES"/>
        </w:rPr>
      </w:pP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 xml:space="preserve">և  </w:t>
      </w:r>
      <w:r w:rsidRPr="00E17A18">
        <w:rPr>
          <w:rFonts w:ascii="GHEA Grapalat" w:hAnsi="GHEA Grapalat"/>
          <w:sz w:val="22"/>
          <w:szCs w:val="22"/>
          <w:u w:val="single"/>
          <w:lang w:val="es-ES"/>
        </w:rPr>
        <w:tab/>
      </w:r>
      <w:proofErr w:type="gramEnd"/>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u w:val="single"/>
          <w:lang w:val="es-ES"/>
        </w:rPr>
        <w:tab/>
      </w:r>
      <w:r w:rsidRPr="00E17A18">
        <w:rPr>
          <w:rFonts w:ascii="GHEA Grapalat" w:hAnsi="GHEA Grapalat"/>
          <w:sz w:val="22"/>
          <w:szCs w:val="22"/>
          <w:lang w:val="es-ES"/>
        </w:rPr>
        <w:t>-</w:t>
      </w:r>
      <w:r w:rsidRPr="00E17A18">
        <w:rPr>
          <w:rFonts w:ascii="GHEA Grapalat" w:hAnsi="GHEA Grapalat" w:cs="Sylfaen"/>
          <w:sz w:val="20"/>
          <w:szCs w:val="20"/>
          <w:lang w:val="es-ES"/>
        </w:rPr>
        <w:t>ի միջև «--»         20  թ. կնքված</w:t>
      </w:r>
    </w:p>
    <w:p w14:paraId="6B83151A" w14:textId="77777777" w:rsidR="005E7C54" w:rsidRPr="00E17A18" w:rsidRDefault="005E7C54" w:rsidP="005E7C54">
      <w:pPr>
        <w:jc w:val="both"/>
        <w:rPr>
          <w:rFonts w:ascii="GHEA Grapalat" w:hAnsi="GHEA Grapalat" w:cs="Sylfaen"/>
          <w:vertAlign w:val="superscript"/>
          <w:lang w:val="es-ES"/>
        </w:rPr>
      </w:pPr>
      <w:r w:rsidRPr="00E17A18">
        <w:rPr>
          <w:rFonts w:ascii="GHEA Grapalat" w:hAnsi="GHEA Grapalat" w:cs="Sylfaen"/>
          <w:vertAlign w:val="superscript"/>
          <w:lang w:val="es-ES"/>
        </w:rPr>
        <w:t xml:space="preserve">                              պատվիրատուի անվանումը                                         կատարողի անվանումը </w:t>
      </w:r>
    </w:p>
    <w:p w14:paraId="1ECD6D19" w14:textId="77777777" w:rsidR="005E7C54" w:rsidRPr="00E17A18" w:rsidRDefault="005E7C54" w:rsidP="005E7C54">
      <w:pPr>
        <w:jc w:val="both"/>
        <w:rPr>
          <w:rFonts w:ascii="GHEA Grapalat" w:hAnsi="GHEA Grapalat" w:cs="Sylfaen"/>
          <w:vertAlign w:val="superscript"/>
          <w:lang w:val="es-ES"/>
        </w:rPr>
      </w:pPr>
    </w:p>
    <w:p w14:paraId="49DF2C3A" w14:textId="77777777" w:rsidR="005E7C54" w:rsidRPr="00E17A18" w:rsidRDefault="005E7C54" w:rsidP="005E7C54">
      <w:pPr>
        <w:jc w:val="both"/>
        <w:rPr>
          <w:rFonts w:ascii="GHEA Grapalat" w:hAnsi="GHEA Grapalat"/>
          <w:sz w:val="22"/>
          <w:szCs w:val="22"/>
          <w:u w:val="single"/>
          <w:lang w:val="es-ES"/>
        </w:rPr>
      </w:pPr>
    </w:p>
    <w:p w14:paraId="11B0863D"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Arial"/>
          <w:sz w:val="20"/>
          <w:szCs w:val="20"/>
          <w:lang w:val="es-ES"/>
        </w:rPr>
        <w:t>------/---------</w:t>
      </w:r>
      <w:r w:rsidRPr="00E17A18">
        <w:rPr>
          <w:rFonts w:ascii="GHEA Grapalat" w:hAnsi="GHEA Grapalat"/>
          <w:lang w:val="es-ES"/>
        </w:rPr>
        <w:t>»</w:t>
      </w:r>
      <w:r w:rsidRPr="00E17A18">
        <w:rPr>
          <w:rFonts w:ascii="GHEA Grapalat" w:hAnsi="GHEA Grapalat"/>
          <w:sz w:val="20"/>
          <w:szCs w:val="20"/>
          <w:lang w:val="es-ES"/>
        </w:rPr>
        <w:t xml:space="preserve"> </w:t>
      </w:r>
      <w:r w:rsidRPr="00E17A18">
        <w:rPr>
          <w:rFonts w:ascii="GHEA Grapalat" w:hAnsi="GHEA Grapalat" w:cs="Sylfaen"/>
          <w:sz w:val="20"/>
          <w:szCs w:val="20"/>
          <w:lang w:val="es-ES"/>
        </w:rPr>
        <w:t>ծածկագրով պայմանագրի (այսուհետ՝ Պայմանագիր) շրջանակում իր և</w:t>
      </w:r>
    </w:p>
    <w:p w14:paraId="3C1A8B7B" w14:textId="77777777" w:rsidR="005E7C54" w:rsidRPr="00E17A18" w:rsidRDefault="005E7C54" w:rsidP="005E7C54">
      <w:pPr>
        <w:jc w:val="both"/>
        <w:rPr>
          <w:rFonts w:ascii="GHEA Grapalat" w:hAnsi="GHEA Grapalat" w:cs="Sylfaen"/>
          <w:sz w:val="20"/>
          <w:szCs w:val="20"/>
          <w:lang w:val="es-ES"/>
        </w:rPr>
      </w:pPr>
    </w:p>
    <w:p w14:paraId="6165C5CC"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 xml:space="preserve"> </w:t>
      </w:r>
      <w:r w:rsidRPr="00E17A18">
        <w:rPr>
          <w:rFonts w:ascii="GHEA Grapalat" w:hAnsi="GHEA Grapalat"/>
          <w:sz w:val="22"/>
          <w:szCs w:val="22"/>
          <w:u w:val="single"/>
          <w:lang w:val="es-ES"/>
        </w:rPr>
        <w:tab/>
        <w:t xml:space="preserve">                     </w:t>
      </w:r>
      <w:r w:rsidRPr="00E17A18">
        <w:rPr>
          <w:rFonts w:ascii="GHEA Grapalat" w:hAnsi="GHEA Grapalat"/>
          <w:sz w:val="22"/>
          <w:szCs w:val="22"/>
          <w:lang w:val="es-ES"/>
        </w:rPr>
        <w:t>-</w:t>
      </w:r>
      <w:r w:rsidRPr="00E17A18">
        <w:rPr>
          <w:rFonts w:ascii="GHEA Grapalat" w:hAnsi="GHEA Grapalat" w:cs="Sylfaen"/>
          <w:sz w:val="20"/>
          <w:szCs w:val="20"/>
          <w:lang w:val="es-ES"/>
        </w:rPr>
        <w:t xml:space="preserve">ի     </w:t>
      </w:r>
      <w:proofErr w:type="gramStart"/>
      <w:r w:rsidRPr="00E17A18">
        <w:rPr>
          <w:rFonts w:ascii="GHEA Grapalat" w:hAnsi="GHEA Grapalat" w:cs="Sylfaen"/>
          <w:sz w:val="20"/>
          <w:szCs w:val="20"/>
          <w:lang w:val="es-ES"/>
        </w:rPr>
        <w:t>միջև  «</w:t>
      </w:r>
      <w:proofErr w:type="gramEnd"/>
      <w:r w:rsidRPr="00E17A18">
        <w:rPr>
          <w:rFonts w:ascii="GHEA Grapalat" w:hAnsi="GHEA Grapalat" w:cs="Sylfaen"/>
          <w:sz w:val="20"/>
          <w:szCs w:val="20"/>
          <w:lang w:val="es-ES"/>
        </w:rPr>
        <w:t xml:space="preserve">--»   20  թ-ին կնքվել է </w:t>
      </w:r>
      <w:r w:rsidRPr="00E17A18">
        <w:rPr>
          <w:rFonts w:ascii="GHEA Grapalat" w:hAnsi="GHEA Grapalat"/>
          <w:lang w:val="es-ES"/>
        </w:rPr>
        <w:t>«</w:t>
      </w:r>
      <w:r w:rsidRPr="00E17A18">
        <w:rPr>
          <w:rFonts w:ascii="GHEA Grapalat" w:hAnsi="GHEA Grapalat"/>
          <w:sz w:val="20"/>
          <w:szCs w:val="20"/>
          <w:lang w:val="es-ES"/>
        </w:rPr>
        <w:t>---</w:t>
      </w:r>
      <w:r w:rsidRPr="00E17A18">
        <w:rPr>
          <w:rFonts w:ascii="GHEA Grapalat" w:hAnsi="GHEA Grapalat" w:cs="Sylfaen"/>
          <w:sz w:val="20"/>
          <w:szCs w:val="20"/>
          <w:lang w:val="es-ES"/>
        </w:rPr>
        <w:t>------------------</w:t>
      </w:r>
      <w:r w:rsidRPr="00E17A18">
        <w:rPr>
          <w:rFonts w:ascii="GHEA Grapalat" w:hAnsi="GHEA Grapalat"/>
          <w:lang w:val="es-ES"/>
        </w:rPr>
        <w:t>»</w:t>
      </w:r>
      <w:r w:rsidRPr="00E17A18">
        <w:rPr>
          <w:rFonts w:ascii="GHEA Grapalat" w:hAnsi="GHEA Grapalat" w:cs="Sylfaen"/>
          <w:sz w:val="20"/>
          <w:szCs w:val="20"/>
          <w:lang w:val="es-ES"/>
        </w:rPr>
        <w:t xml:space="preserve"> ծածկագրով ֆակտորինգի </w:t>
      </w:r>
    </w:p>
    <w:p w14:paraId="18621454"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vertAlign w:val="superscript"/>
          <w:lang w:val="es-ES"/>
        </w:rPr>
        <w:t xml:space="preserve">      կատարողի անվանումը</w:t>
      </w:r>
    </w:p>
    <w:p w14:paraId="05B29F9A" w14:textId="77777777" w:rsidR="005E7C54" w:rsidRPr="00E17A18" w:rsidRDefault="005E7C54" w:rsidP="005E7C54">
      <w:pPr>
        <w:jc w:val="both"/>
        <w:rPr>
          <w:rFonts w:ascii="GHEA Grapalat" w:hAnsi="GHEA Grapalat" w:cs="Sylfaen"/>
          <w:sz w:val="20"/>
          <w:szCs w:val="20"/>
          <w:lang w:val="es-ES"/>
        </w:rPr>
      </w:pPr>
      <w:r w:rsidRPr="00E17A18">
        <w:rPr>
          <w:rFonts w:ascii="GHEA Grapalat" w:hAnsi="GHEA Grapalat" w:cs="Sylfaen"/>
          <w:sz w:val="20"/>
          <w:szCs w:val="20"/>
          <w:lang w:val="es-ES"/>
        </w:rPr>
        <w:t>պայմանագիրը,</w:t>
      </w:r>
    </w:p>
    <w:p w14:paraId="30A19C8E" w14:textId="77777777" w:rsidR="005E7C54" w:rsidRPr="00E17A18" w:rsidRDefault="005E7C54" w:rsidP="005E7C54">
      <w:pPr>
        <w:jc w:val="both"/>
        <w:rPr>
          <w:rFonts w:ascii="GHEA Grapalat" w:hAnsi="GHEA Grapalat" w:cs="Sylfaen"/>
          <w:sz w:val="20"/>
          <w:szCs w:val="20"/>
          <w:lang w:val="es-ES"/>
        </w:rPr>
      </w:pPr>
    </w:p>
    <w:p w14:paraId="42FFC39C" w14:textId="77777777" w:rsidR="005E7C54" w:rsidRPr="00E17A18" w:rsidRDefault="005E7C54" w:rsidP="005E7C54">
      <w:pPr>
        <w:pStyle w:val="ListParagraph"/>
        <w:numPr>
          <w:ilvl w:val="0"/>
          <w:numId w:val="48"/>
        </w:numPr>
        <w:contextualSpacing/>
        <w:jc w:val="both"/>
        <w:rPr>
          <w:rFonts w:ascii="GHEA Grapalat" w:hAnsi="GHEA Grapalat" w:cs="Sylfaen"/>
          <w:sz w:val="20"/>
          <w:szCs w:val="20"/>
          <w:lang w:val="es-ES"/>
        </w:rPr>
      </w:pPr>
      <w:r w:rsidRPr="00E17A18">
        <w:rPr>
          <w:rFonts w:ascii="GHEA Grapalat" w:hAnsi="GHEA Grapalat" w:cs="Sylfaen"/>
          <w:sz w:val="20"/>
          <w:szCs w:val="20"/>
          <w:lang w:val="es-ES"/>
        </w:rPr>
        <w:t>համաձայն է Պայմանագրի 7.12 կետով սահմանված պահանջներին:</w:t>
      </w:r>
    </w:p>
    <w:p w14:paraId="69001136" w14:textId="77777777" w:rsidR="005E7C54" w:rsidRPr="00E17A18" w:rsidRDefault="005E7C54" w:rsidP="005E7C54">
      <w:pPr>
        <w:jc w:val="center"/>
        <w:rPr>
          <w:rFonts w:ascii="GHEA Grapalat" w:hAnsi="GHEA Grapalat" w:cs="GHEA Grapalat"/>
          <w:sz w:val="22"/>
          <w:szCs w:val="22"/>
          <w:lang w:val="es-ES"/>
        </w:rPr>
      </w:pPr>
    </w:p>
    <w:p w14:paraId="42A120C7" w14:textId="77777777" w:rsidR="005E7C54" w:rsidRPr="00E17A18" w:rsidRDefault="005E7C54" w:rsidP="005E7C54">
      <w:pPr>
        <w:ind w:firstLine="709"/>
        <w:jc w:val="both"/>
        <w:rPr>
          <w:lang w:val="es-ES"/>
        </w:rPr>
      </w:pPr>
    </w:p>
    <w:p w14:paraId="3A735C2B" w14:textId="77777777" w:rsidR="005E7C54" w:rsidRPr="00E17A18" w:rsidRDefault="005E7C54" w:rsidP="005E7C54">
      <w:pPr>
        <w:ind w:firstLine="709"/>
        <w:jc w:val="both"/>
        <w:rPr>
          <w:lang w:val="es-ES"/>
        </w:rPr>
      </w:pPr>
    </w:p>
    <w:p w14:paraId="76A3AA58" w14:textId="77777777" w:rsidR="005E7C54" w:rsidRPr="00E17A18" w:rsidRDefault="005E7C54" w:rsidP="005E7C54">
      <w:pPr>
        <w:ind w:firstLine="709"/>
        <w:jc w:val="both"/>
        <w:rPr>
          <w:lang w:val="es-ES"/>
        </w:rPr>
      </w:pPr>
    </w:p>
    <w:p w14:paraId="7FCAF22B" w14:textId="77777777" w:rsidR="005E7C54" w:rsidRPr="00E17A18" w:rsidRDefault="005E7C54" w:rsidP="005E7C54">
      <w:pPr>
        <w:ind w:firstLine="709"/>
        <w:jc w:val="both"/>
        <w:rPr>
          <w:lang w:val="es-ES"/>
        </w:rPr>
      </w:pPr>
    </w:p>
    <w:p w14:paraId="27B953BC" w14:textId="77777777" w:rsidR="005E7C54" w:rsidRPr="00E17A18" w:rsidRDefault="005E7C54" w:rsidP="005E7C54">
      <w:pPr>
        <w:ind w:left="720" w:firstLine="720"/>
        <w:jc w:val="both"/>
        <w:rPr>
          <w:rFonts w:ascii="GHEA Grapalat" w:hAnsi="GHEA Grapalat"/>
          <w:sz w:val="20"/>
          <w:lang w:val="hy-AM"/>
        </w:rPr>
      </w:pPr>
      <w:r w:rsidRPr="00E17A18">
        <w:rPr>
          <w:rFonts w:ascii="GHEA Grapalat" w:hAnsi="GHEA Grapalat"/>
          <w:sz w:val="20"/>
          <w:lang w:val="es-ES"/>
        </w:rPr>
        <w:t xml:space="preserve">     </w:t>
      </w:r>
      <w:r w:rsidRPr="00E17A18">
        <w:rPr>
          <w:rFonts w:ascii="GHEA Grapalat" w:hAnsi="GHEA Grapalat"/>
          <w:sz w:val="20"/>
          <w:lang w:val="hy-AM"/>
        </w:rPr>
        <w:t xml:space="preserve">___________________________________________ </w:t>
      </w:r>
      <w:r w:rsidRPr="00E17A18">
        <w:rPr>
          <w:rFonts w:ascii="GHEA Grapalat" w:hAnsi="GHEA Grapalat"/>
          <w:sz w:val="20"/>
          <w:lang w:val="hy-AM"/>
        </w:rPr>
        <w:tab/>
        <w:t xml:space="preserve">                </w:t>
      </w:r>
      <w:r w:rsidRPr="00E17A18">
        <w:rPr>
          <w:rFonts w:ascii="GHEA Grapalat" w:hAnsi="GHEA Grapalat"/>
          <w:sz w:val="20"/>
          <w:lang w:val="es-ES"/>
        </w:rPr>
        <w:t xml:space="preserve">       </w:t>
      </w:r>
      <w:r w:rsidRPr="00E17A18">
        <w:rPr>
          <w:rFonts w:ascii="GHEA Grapalat" w:hAnsi="GHEA Grapalat"/>
          <w:sz w:val="20"/>
          <w:lang w:val="hy-AM"/>
        </w:rPr>
        <w:t xml:space="preserve">_____________ </w:t>
      </w:r>
    </w:p>
    <w:p w14:paraId="0BCE0D5F" w14:textId="77777777" w:rsidR="005E7C54" w:rsidRPr="00E17A18" w:rsidRDefault="005E7C54" w:rsidP="005E7C54">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ֆինանսական գործակալի անվանումը (ղեկավարի պաշտոնը, անուն ազգանունը)                                                     </w:t>
      </w:r>
    </w:p>
    <w:p w14:paraId="7AE3A038" w14:textId="77777777" w:rsidR="005E7C54" w:rsidRPr="00E17A18" w:rsidRDefault="005E7C54" w:rsidP="005E7C54">
      <w:pPr>
        <w:jc w:val="both"/>
        <w:rPr>
          <w:rFonts w:ascii="GHEA Grapalat" w:hAnsi="GHEA Grapalat"/>
          <w:sz w:val="20"/>
          <w:vertAlign w:val="superscript"/>
          <w:lang w:val="hy-AM"/>
        </w:rPr>
      </w:pPr>
      <w:r w:rsidRPr="00E17A18">
        <w:rPr>
          <w:rFonts w:ascii="GHEA Grapalat" w:hAnsi="GHEA Grapalat"/>
          <w:sz w:val="20"/>
          <w:vertAlign w:val="superscript"/>
          <w:lang w:val="hy-AM"/>
        </w:rPr>
        <w:t xml:space="preserve">                                                                                                                                                                                                                        ստորագրությունը</w:t>
      </w:r>
      <w:r w:rsidRPr="00E17A18">
        <w:rPr>
          <w:rFonts w:ascii="GHEA Grapalat" w:hAnsi="GHEA Grapalat"/>
          <w:sz w:val="20"/>
          <w:vertAlign w:val="superscript"/>
          <w:lang w:val="hy-AM"/>
        </w:rPr>
        <w:tab/>
      </w:r>
    </w:p>
    <w:p w14:paraId="098672B7" w14:textId="77777777" w:rsidR="005E7C54" w:rsidRPr="00E17A18" w:rsidRDefault="005E7C54" w:rsidP="005E7C54">
      <w:pPr>
        <w:jc w:val="right"/>
        <w:rPr>
          <w:rFonts w:ascii="GHEA Grapalat" w:hAnsi="GHEA Grapalat"/>
          <w:sz w:val="20"/>
          <w:lang w:val="hy-AM"/>
        </w:rPr>
      </w:pPr>
      <w:r w:rsidRPr="00E17A18">
        <w:rPr>
          <w:rFonts w:ascii="GHEA Grapalat" w:hAnsi="GHEA Grapalat"/>
          <w:sz w:val="20"/>
          <w:lang w:val="hy-AM"/>
        </w:rPr>
        <w:t xml:space="preserve">    </w:t>
      </w:r>
    </w:p>
    <w:p w14:paraId="05EB9F64" w14:textId="77777777" w:rsidR="005E7C54" w:rsidRPr="00E17A18" w:rsidRDefault="005E7C54" w:rsidP="005E7C54">
      <w:pPr>
        <w:jc w:val="center"/>
        <w:rPr>
          <w:rFonts w:ascii="GHEA Grapalat" w:hAnsi="GHEA Grapalat" w:cs="Sylfaen"/>
          <w:sz w:val="16"/>
          <w:szCs w:val="16"/>
          <w:lang w:val="es-ES"/>
        </w:rPr>
      </w:pPr>
      <w:r w:rsidRPr="00E17A18">
        <w:rPr>
          <w:rFonts w:ascii="GHEA Grapalat" w:hAnsi="GHEA Grapalat"/>
          <w:sz w:val="20"/>
        </w:rPr>
        <w:t xml:space="preserve">                                                                                                      </w:t>
      </w:r>
      <w:r w:rsidRPr="00E17A18">
        <w:rPr>
          <w:rFonts w:ascii="GHEA Grapalat" w:hAnsi="GHEA Grapalat"/>
          <w:sz w:val="20"/>
          <w:lang w:val="hy-AM"/>
        </w:rPr>
        <w:t>Կ. Տ.</w:t>
      </w:r>
      <w:r w:rsidRPr="00E17A18">
        <w:rPr>
          <w:rFonts w:ascii="GHEA Grapalat" w:hAnsi="GHEA Grapalat" w:cs="Sylfaen"/>
          <w:sz w:val="20"/>
          <w:szCs w:val="20"/>
          <w:lang w:val="es-ES"/>
        </w:rPr>
        <w:t xml:space="preserve"> </w:t>
      </w:r>
      <w:r w:rsidRPr="00E17A18">
        <w:rPr>
          <w:rFonts w:ascii="GHEA Grapalat" w:hAnsi="GHEA Grapalat" w:cs="Sylfaen"/>
          <w:sz w:val="16"/>
          <w:szCs w:val="16"/>
          <w:lang w:val="es-ES"/>
        </w:rPr>
        <w:t>(առկայության դեպքում)</w:t>
      </w:r>
    </w:p>
    <w:p w14:paraId="3B4E68B0" w14:textId="77777777" w:rsidR="005E7C54" w:rsidRPr="00E17A18" w:rsidRDefault="005E7C54" w:rsidP="005E7C54">
      <w:pPr>
        <w:jc w:val="center"/>
        <w:rPr>
          <w:rFonts w:ascii="GHEA Grapalat" w:hAnsi="GHEA Grapalat" w:cs="Sylfaen"/>
          <w:sz w:val="16"/>
          <w:szCs w:val="16"/>
          <w:lang w:val="es-ES"/>
        </w:rPr>
      </w:pPr>
      <w:r w:rsidRPr="00E17A18">
        <w:rPr>
          <w:rFonts w:ascii="GHEA Grapalat" w:hAnsi="GHEA Grapalat" w:cs="Sylfaen"/>
          <w:sz w:val="16"/>
          <w:szCs w:val="16"/>
          <w:lang w:val="es-ES"/>
        </w:rPr>
        <w:t xml:space="preserve">                                               </w:t>
      </w:r>
    </w:p>
    <w:p w14:paraId="4A130BF7" w14:textId="77777777" w:rsidR="005E7C54" w:rsidRPr="00E17A18" w:rsidRDefault="005E7C54" w:rsidP="005E7C54">
      <w:pPr>
        <w:jc w:val="center"/>
        <w:rPr>
          <w:rFonts w:ascii="GHEA Grapalat" w:hAnsi="GHEA Grapalat" w:cs="Sylfaen"/>
          <w:sz w:val="16"/>
          <w:szCs w:val="16"/>
          <w:lang w:val="es-ES"/>
        </w:rPr>
      </w:pPr>
    </w:p>
    <w:p w14:paraId="57BEEF60" w14:textId="77777777" w:rsidR="005E7C54" w:rsidRPr="009C2090" w:rsidRDefault="005E7C54" w:rsidP="005E7C54">
      <w:pPr>
        <w:jc w:val="right"/>
        <w:rPr>
          <w:rFonts w:ascii="GHEA Grapalat" w:hAnsi="GHEA Grapalat"/>
          <w:sz w:val="20"/>
          <w:lang w:val="hy-AM"/>
        </w:rPr>
      </w:pPr>
      <w:r w:rsidRPr="00E17A18">
        <w:rPr>
          <w:rFonts w:ascii="GHEA Grapalat" w:hAnsi="GHEA Grapalat" w:cs="Sylfaen"/>
          <w:sz w:val="20"/>
          <w:szCs w:val="20"/>
          <w:lang w:val="es-ES"/>
        </w:rPr>
        <w:t xml:space="preserve">«--»         </w:t>
      </w:r>
      <w:proofErr w:type="gramStart"/>
      <w:r w:rsidRPr="00E17A18">
        <w:rPr>
          <w:rFonts w:ascii="GHEA Grapalat" w:hAnsi="GHEA Grapalat" w:cs="Sylfaen"/>
          <w:sz w:val="20"/>
          <w:szCs w:val="20"/>
          <w:lang w:val="es-ES"/>
        </w:rPr>
        <w:t>20  թ</w:t>
      </w:r>
      <w:proofErr w:type="gramEnd"/>
      <w:r w:rsidRPr="00E17A18">
        <w:rPr>
          <w:rFonts w:ascii="GHEA Grapalat" w:hAnsi="GHEA Grapalat" w:cs="Sylfaen"/>
          <w:sz w:val="20"/>
          <w:szCs w:val="20"/>
          <w:lang w:val="es-ES"/>
        </w:rPr>
        <w:t>.</w:t>
      </w:r>
      <w:r w:rsidRPr="009C2090">
        <w:rPr>
          <w:rFonts w:ascii="GHEA Grapalat" w:hAnsi="GHEA Grapalat"/>
          <w:sz w:val="20"/>
          <w:lang w:val="hy-AM"/>
        </w:rPr>
        <w:tab/>
        <w:t xml:space="preserve"> </w:t>
      </w:r>
    </w:p>
    <w:bookmarkEnd w:id="9"/>
    <w:p w14:paraId="52F21E40" w14:textId="77777777" w:rsidR="005E7C54" w:rsidRPr="009C2090" w:rsidRDefault="005E7C54" w:rsidP="005E7C54">
      <w:pPr>
        <w:ind w:firstLine="709"/>
        <w:jc w:val="both"/>
        <w:rPr>
          <w:lang w:val="es-ES"/>
        </w:rPr>
      </w:pPr>
    </w:p>
    <w:p w14:paraId="2D7F5811" w14:textId="77777777" w:rsidR="005E7C54" w:rsidRPr="009C2090" w:rsidRDefault="005E7C54" w:rsidP="005E7C54">
      <w:pPr>
        <w:rPr>
          <w:rFonts w:ascii="GHEA Grapalat" w:hAnsi="GHEA Grapalat" w:cs="GHEA Grapalat"/>
          <w:sz w:val="22"/>
          <w:szCs w:val="22"/>
          <w:lang w:val="hy-AM"/>
        </w:rPr>
      </w:pPr>
    </w:p>
    <w:p w14:paraId="09623D5A" w14:textId="77777777" w:rsidR="005E7C54" w:rsidRPr="009C2090" w:rsidRDefault="005E7C54" w:rsidP="005E7C54">
      <w:pPr>
        <w:rPr>
          <w:rFonts w:ascii="GHEA Grapalat" w:hAnsi="GHEA Grapalat" w:cs="GHEA Grapalat"/>
          <w:sz w:val="22"/>
          <w:szCs w:val="22"/>
          <w:lang w:val="hy-AM"/>
        </w:rPr>
      </w:pPr>
    </w:p>
    <w:p w14:paraId="36907039" w14:textId="77777777" w:rsidR="005E7C54" w:rsidRPr="005E1F72" w:rsidRDefault="005E7C54" w:rsidP="000A105C">
      <w:pPr>
        <w:autoSpaceDE w:val="0"/>
        <w:autoSpaceDN w:val="0"/>
        <w:adjustRightInd w:val="0"/>
        <w:rPr>
          <w:rFonts w:ascii="GHEA Grapalat" w:hAnsi="GHEA Grapalat"/>
          <w:lang w:val="hy-AM"/>
        </w:rPr>
      </w:pPr>
    </w:p>
    <w:sectPr w:rsidR="005E7C54"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FEE32" w14:textId="77777777" w:rsidR="007057F0" w:rsidRDefault="007057F0">
      <w:r>
        <w:separator/>
      </w:r>
    </w:p>
  </w:endnote>
  <w:endnote w:type="continuationSeparator" w:id="0">
    <w:p w14:paraId="29FAEB10" w14:textId="77777777" w:rsidR="007057F0" w:rsidRDefault="0070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70F4A" w14:textId="77777777" w:rsidR="007057F0" w:rsidRDefault="007057F0">
      <w:r>
        <w:separator/>
      </w:r>
    </w:p>
  </w:footnote>
  <w:footnote w:type="continuationSeparator" w:id="0">
    <w:p w14:paraId="7B54F3F7" w14:textId="77777777" w:rsidR="007057F0" w:rsidRDefault="007057F0">
      <w:r>
        <w:continuationSeparator/>
      </w:r>
    </w:p>
  </w:footnote>
  <w:footnote w:id="1">
    <w:p w14:paraId="46AB6E03" w14:textId="77777777"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6C4753" w:rsidRPr="00755183" w:rsidRDefault="006C4753"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6C4753" w:rsidRPr="00755183" w:rsidRDefault="006C4753"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6C4753" w:rsidRPr="00755183" w:rsidRDefault="006C4753" w:rsidP="00CF2A33">
      <w:pPr>
        <w:jc w:val="both"/>
        <w:rPr>
          <w:rFonts w:ascii="GHEA Grapalat" w:hAnsi="GHEA Grapalat"/>
          <w:sz w:val="16"/>
          <w:szCs w:val="16"/>
          <w:lang w:val="hy-AM" w:eastAsia="ru-RU"/>
        </w:rPr>
      </w:pPr>
    </w:p>
    <w:p w14:paraId="66FF1C50" w14:textId="77777777" w:rsidR="006C4753" w:rsidRPr="00821851" w:rsidRDefault="006C4753" w:rsidP="00CF2A33">
      <w:pPr>
        <w:jc w:val="both"/>
        <w:rPr>
          <w:rFonts w:asciiTheme="minorHAnsi" w:hAnsiTheme="minorHAnsi"/>
          <w:lang w:val="hy-AM"/>
        </w:rPr>
      </w:pPr>
    </w:p>
    <w:p w14:paraId="63EE0AFE" w14:textId="77777777" w:rsidR="006C4753" w:rsidRPr="00821851" w:rsidRDefault="006C4753" w:rsidP="00CF2A33">
      <w:pPr>
        <w:jc w:val="both"/>
        <w:rPr>
          <w:rFonts w:ascii="GHEA Grapalat" w:hAnsi="GHEA Grapalat" w:cs="Sylfaen"/>
          <w:sz w:val="20"/>
          <w:lang w:val="hy-AM"/>
        </w:rPr>
      </w:pPr>
    </w:p>
  </w:footnote>
  <w:footnote w:id="2">
    <w:p w14:paraId="01CB732C" w14:textId="77777777" w:rsidR="006C4753" w:rsidRPr="00C67432" w:rsidRDefault="006C4753"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6C4753" w:rsidRPr="00D66974" w:rsidRDefault="006C4753" w:rsidP="009C515F">
      <w:pPr>
        <w:pStyle w:val="FootnoteText"/>
        <w:rPr>
          <w:rFonts w:asciiTheme="minorHAnsi" w:hAnsiTheme="minorHAnsi"/>
          <w:lang w:val="hy-AM"/>
        </w:rPr>
      </w:pPr>
    </w:p>
  </w:footnote>
  <w:footnote w:id="3">
    <w:p w14:paraId="4481AC5F" w14:textId="77777777" w:rsidR="006C4753" w:rsidRPr="00271034" w:rsidRDefault="006C4753"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C4753" w:rsidRPr="00271034" w:rsidRDefault="006C4753">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C4753" w:rsidRPr="00271034" w:rsidRDefault="006C4753">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A65FD3"/>
    <w:multiLevelType w:val="multilevel"/>
    <w:tmpl w:val="F23C6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B037C1"/>
    <w:multiLevelType w:val="multilevel"/>
    <w:tmpl w:val="3E1285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7C2A4A"/>
    <w:multiLevelType w:val="multilevel"/>
    <w:tmpl w:val="14E61B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0" w15:restartNumberingAfterBreak="0">
    <w:nsid w:val="10A95475"/>
    <w:multiLevelType w:val="multilevel"/>
    <w:tmpl w:val="97D652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AE700C"/>
    <w:multiLevelType w:val="multilevel"/>
    <w:tmpl w:val="7D7A1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595F0E"/>
    <w:multiLevelType w:val="hybridMultilevel"/>
    <w:tmpl w:val="F266E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15B6E"/>
    <w:multiLevelType w:val="multilevel"/>
    <w:tmpl w:val="B0F2D9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C67BF2"/>
    <w:multiLevelType w:val="multilevel"/>
    <w:tmpl w:val="78F6E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CD0574"/>
    <w:multiLevelType w:val="multilevel"/>
    <w:tmpl w:val="BCACC2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D00E2D"/>
    <w:multiLevelType w:val="multilevel"/>
    <w:tmpl w:val="F2067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2EE4251B"/>
    <w:multiLevelType w:val="multilevel"/>
    <w:tmpl w:val="8A22D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3B27A75"/>
    <w:multiLevelType w:val="multilevel"/>
    <w:tmpl w:val="4C1E89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0193058"/>
    <w:multiLevelType w:val="multilevel"/>
    <w:tmpl w:val="BA5866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80025A"/>
    <w:multiLevelType w:val="multilevel"/>
    <w:tmpl w:val="B19078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174401"/>
    <w:multiLevelType w:val="multilevel"/>
    <w:tmpl w:val="3CCCD2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EA74E8"/>
    <w:multiLevelType w:val="multilevel"/>
    <w:tmpl w:val="53B22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6607A9"/>
    <w:multiLevelType w:val="multilevel"/>
    <w:tmpl w:val="01D0FB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4F4AB3"/>
    <w:multiLevelType w:val="multilevel"/>
    <w:tmpl w:val="FA2890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F7636FA"/>
    <w:multiLevelType w:val="multilevel"/>
    <w:tmpl w:val="BFE2FC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652A7D"/>
    <w:multiLevelType w:val="multilevel"/>
    <w:tmpl w:val="756C2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27B734C"/>
    <w:multiLevelType w:val="multilevel"/>
    <w:tmpl w:val="1AC44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3130D"/>
    <w:multiLevelType w:val="multilevel"/>
    <w:tmpl w:val="FFAC3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7A50E00"/>
    <w:multiLevelType w:val="multilevel"/>
    <w:tmpl w:val="6ADA85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B824975"/>
    <w:multiLevelType w:val="multilevel"/>
    <w:tmpl w:val="8DE62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8D0F3A"/>
    <w:multiLevelType w:val="multilevel"/>
    <w:tmpl w:val="9710C6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7737A50"/>
    <w:multiLevelType w:val="multilevel"/>
    <w:tmpl w:val="431017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A66101F"/>
    <w:multiLevelType w:val="multilevel"/>
    <w:tmpl w:val="3EACC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8" w15:restartNumberingAfterBreak="0">
    <w:nsid w:val="761C6561"/>
    <w:multiLevelType w:val="multilevel"/>
    <w:tmpl w:val="10584F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8662F62"/>
    <w:multiLevelType w:val="multilevel"/>
    <w:tmpl w:val="E208E1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9B02AA1"/>
    <w:multiLevelType w:val="multilevel"/>
    <w:tmpl w:val="288855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7"/>
  </w:num>
  <w:num w:numId="2">
    <w:abstractNumId w:val="41"/>
    <w:lvlOverride w:ilvl="0">
      <w:startOverride w:val="1"/>
    </w:lvlOverride>
    <w:lvlOverride w:ilvl="1"/>
    <w:lvlOverride w:ilvl="2"/>
    <w:lvlOverride w:ilvl="3"/>
    <w:lvlOverride w:ilvl="4"/>
    <w:lvlOverride w:ilvl="5"/>
    <w:lvlOverride w:ilvl="6"/>
    <w:lvlOverride w:ilvl="7"/>
    <w:lvlOverride w:ilvl="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5"/>
  </w:num>
  <w:num w:numId="6">
    <w:abstractNumId w:val="23"/>
  </w:num>
  <w:num w:numId="7">
    <w:abstractNumId w:val="29"/>
  </w:num>
  <w:num w:numId="8">
    <w:abstractNumId w:val="12"/>
  </w:num>
  <w:num w:numId="9">
    <w:abstractNumId w:val="21"/>
  </w:num>
  <w:num w:numId="10">
    <w:abstractNumId w:val="38"/>
  </w:num>
  <w:num w:numId="11">
    <w:abstractNumId w:val="47"/>
  </w:num>
  <w:num w:numId="12">
    <w:abstractNumId w:val="18"/>
  </w:num>
  <w:num w:numId="13">
    <w:abstractNumId w:val="32"/>
  </w:num>
  <w:num w:numId="14">
    <w:abstractNumId w:val="22"/>
  </w:num>
  <w:num w:numId="15">
    <w:abstractNumId w:val="43"/>
  </w:num>
  <w:num w:numId="16">
    <w:abstractNumId w:val="7"/>
  </w:num>
  <w:num w:numId="17">
    <w:abstractNumId w:val="25"/>
  </w:num>
  <w:num w:numId="18">
    <w:abstractNumId w:val="42"/>
  </w:num>
  <w:num w:numId="19">
    <w:abstractNumId w:val="26"/>
  </w:num>
  <w:num w:numId="20">
    <w:abstractNumId w:val="39"/>
  </w:num>
  <w:num w:numId="21">
    <w:abstractNumId w:val="30"/>
  </w:num>
  <w:num w:numId="22">
    <w:abstractNumId w:val="27"/>
  </w:num>
  <w:num w:numId="23">
    <w:abstractNumId w:val="48"/>
  </w:num>
  <w:num w:numId="24">
    <w:abstractNumId w:val="45"/>
  </w:num>
  <w:num w:numId="25">
    <w:abstractNumId w:val="28"/>
  </w:num>
  <w:num w:numId="26">
    <w:abstractNumId w:val="4"/>
  </w:num>
  <w:num w:numId="27">
    <w:abstractNumId w:val="20"/>
  </w:num>
  <w:num w:numId="28">
    <w:abstractNumId w:val="35"/>
  </w:num>
  <w:num w:numId="29">
    <w:abstractNumId w:val="33"/>
  </w:num>
  <w:num w:numId="30">
    <w:abstractNumId w:val="15"/>
  </w:num>
  <w:num w:numId="31">
    <w:abstractNumId w:val="8"/>
  </w:num>
  <w:num w:numId="32">
    <w:abstractNumId w:val="31"/>
  </w:num>
  <w:num w:numId="33">
    <w:abstractNumId w:val="46"/>
  </w:num>
  <w:num w:numId="34">
    <w:abstractNumId w:val="17"/>
  </w:num>
  <w:num w:numId="35">
    <w:abstractNumId w:val="19"/>
  </w:num>
  <w:num w:numId="36">
    <w:abstractNumId w:val="10"/>
  </w:num>
  <w:num w:numId="37">
    <w:abstractNumId w:val="50"/>
  </w:num>
  <w:num w:numId="38">
    <w:abstractNumId w:val="36"/>
  </w:num>
  <w:num w:numId="39">
    <w:abstractNumId w:val="34"/>
  </w:num>
  <w:num w:numId="40">
    <w:abstractNumId w:val="11"/>
  </w:num>
  <w:num w:numId="41">
    <w:abstractNumId w:val="44"/>
  </w:num>
  <w:num w:numId="42">
    <w:abstractNumId w:val="14"/>
  </w:num>
  <w:num w:numId="43">
    <w:abstractNumId w:val="40"/>
  </w:num>
  <w:num w:numId="44">
    <w:abstractNumId w:val="3"/>
  </w:num>
  <w:num w:numId="45">
    <w:abstractNumId w:val="49"/>
  </w:num>
  <w:num w:numId="46">
    <w:abstractNumId w:val="13"/>
  </w:num>
  <w:num w:numId="47">
    <w:abstractNumId w:val="16"/>
  </w:num>
  <w:num w:numId="48">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3FB4"/>
    <w:rsid w:val="002841DD"/>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0EE8"/>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932"/>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5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7F0"/>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6C94"/>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4FE"/>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59A"/>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04FDE-A189-4517-A2B7-BBEDA22B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80</Pages>
  <Words>29428</Words>
  <Characters>167742</Characters>
  <Application>Microsoft Office Word</Application>
  <DocSecurity>0</DocSecurity>
  <Lines>1397</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196777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468</cp:revision>
  <cp:lastPrinted>2024-09-27T10:37:00Z</cp:lastPrinted>
  <dcterms:created xsi:type="dcterms:W3CDTF">2024-05-24T13:11:00Z</dcterms:created>
  <dcterms:modified xsi:type="dcterms:W3CDTF">2025-05-22T13:45:00Z</dcterms:modified>
</cp:coreProperties>
</file>